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3C18" w14:textId="77777777" w:rsidR="00DC5E6D" w:rsidRPr="001C41C8" w:rsidRDefault="00CA7CBC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1C41C8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1C41C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70568" w:rsidRPr="001C41C8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 Наволокского городского поселения</w:t>
      </w:r>
    </w:p>
    <w:p w14:paraId="3E403A70" w14:textId="77777777" w:rsidR="00FF7EEE" w:rsidRPr="001C41C8" w:rsidRDefault="00570568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 xml:space="preserve"> Кинешемского муниципального района</w:t>
      </w:r>
      <w:r w:rsidR="008775FA" w:rsidRPr="001C41C8">
        <w:rPr>
          <w:rFonts w:ascii="Times New Roman" w:hAnsi="Times New Roman" w:cs="Times New Roman"/>
          <w:b/>
          <w:sz w:val="28"/>
          <w:szCs w:val="28"/>
        </w:rPr>
        <w:t>»</w:t>
      </w:r>
    </w:p>
    <w:p w14:paraId="410EACBC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57E2A" w14:textId="77777777" w:rsidR="00385CEE" w:rsidRPr="001C41C8" w:rsidRDefault="000D43D0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1C41C8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4CC5F13E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447"/>
      </w:tblGrid>
      <w:tr w:rsidR="00385CEE" w:rsidRPr="001C41C8" w14:paraId="6409759B" w14:textId="77777777" w:rsidTr="001C41C8">
        <w:tc>
          <w:tcPr>
            <w:tcW w:w="2661" w:type="dxa"/>
          </w:tcPr>
          <w:p w14:paraId="60C4A539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73036368" w14:textId="77777777" w:rsidR="00385CEE" w:rsidRPr="001C41C8" w:rsidRDefault="00570568" w:rsidP="00996E1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 Наволокского городского поселения Кинешемского муниципального района</w:t>
            </w:r>
            <w:r w:rsidR="008775FA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1C41C8" w14:paraId="2D7A8727" w14:textId="77777777" w:rsidTr="001C41C8">
        <w:trPr>
          <w:trHeight w:val="557"/>
        </w:trPr>
        <w:tc>
          <w:tcPr>
            <w:tcW w:w="2661" w:type="dxa"/>
          </w:tcPr>
          <w:p w14:paraId="59F199A4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14:paraId="24A01CB8" w14:textId="2965521B" w:rsidR="00385CEE" w:rsidRPr="001C41C8" w:rsidRDefault="00A6275F" w:rsidP="009A177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589"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36E6" w:rsidRPr="001C41C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849C9" w:rsidRPr="001C41C8" w14:paraId="79E565F0" w14:textId="77777777" w:rsidTr="001C41C8">
        <w:tc>
          <w:tcPr>
            <w:tcW w:w="2661" w:type="dxa"/>
          </w:tcPr>
          <w:p w14:paraId="509FA182" w14:textId="77777777"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14:paraId="1703D6DD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«Содержание муниципального жилищного фонда Наволокского городского поселения».</w:t>
            </w:r>
          </w:p>
          <w:p w14:paraId="09569F93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 «Организация в границах Наволокского городского поселения теплоснабжения, водоснабжения населения и водоотведения».</w:t>
            </w:r>
          </w:p>
          <w:p w14:paraId="5B348239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3. «Благоустройство в границах Наволокского городского поселения».</w:t>
            </w:r>
          </w:p>
          <w:p w14:paraId="0874AAEA" w14:textId="77777777"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4. «Обеспечение жильем молодых семей, проживающих на территории Наволокского городского поселения».</w:t>
            </w:r>
          </w:p>
          <w:p w14:paraId="7ECD7D30" w14:textId="77777777" w:rsidR="00A16DC4" w:rsidRDefault="00A16DC4" w:rsidP="000040B6">
            <w:pPr>
              <w:widowControl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Стимулирование развития жилищного строительства</w:t>
            </w:r>
            <w:r w:rsidR="000040B6"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».</w:t>
            </w:r>
          </w:p>
          <w:p w14:paraId="2C48A4C2" w14:textId="77777777" w:rsidR="009A1775" w:rsidRPr="001C41C8" w:rsidRDefault="009A1775" w:rsidP="000040B6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«Переселение граждан из аварийного жилищного фонда».</w:t>
            </w:r>
          </w:p>
        </w:tc>
      </w:tr>
      <w:tr w:rsidR="00FB5FBF" w:rsidRPr="001C41C8" w14:paraId="09C27DA1" w14:textId="77777777" w:rsidTr="001C41C8">
        <w:tc>
          <w:tcPr>
            <w:tcW w:w="2661" w:type="dxa"/>
          </w:tcPr>
          <w:p w14:paraId="7084A29E" w14:textId="77777777"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14:paraId="2B5F801C" w14:textId="77777777"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385CEE" w:rsidRPr="001C41C8" w14:paraId="159928BB" w14:textId="77777777" w:rsidTr="001C41C8">
        <w:tc>
          <w:tcPr>
            <w:tcW w:w="2661" w:type="dxa"/>
          </w:tcPr>
          <w:p w14:paraId="055A3999" w14:textId="77777777" w:rsidR="00385CEE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447" w:type="dxa"/>
          </w:tcPr>
          <w:p w14:paraId="71604738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14:paraId="039406E3" w14:textId="77777777" w:rsidTr="001C41C8">
        <w:tc>
          <w:tcPr>
            <w:tcW w:w="2661" w:type="dxa"/>
          </w:tcPr>
          <w:p w14:paraId="2FBC4B4D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14:paraId="65A199BE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14:paraId="0711AC1C" w14:textId="77777777" w:rsidTr="001C41C8">
        <w:tc>
          <w:tcPr>
            <w:tcW w:w="2661" w:type="dxa"/>
          </w:tcPr>
          <w:p w14:paraId="60D8E56A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447" w:type="dxa"/>
          </w:tcPr>
          <w:p w14:paraId="7BE60120" w14:textId="77777777" w:rsidR="00F54D52" w:rsidRPr="001C41C8" w:rsidRDefault="00F54D52" w:rsidP="00996E1E">
            <w:pPr>
              <w:pStyle w:val="Pro-Tab"/>
              <w:widowControl/>
              <w:spacing w:before="0" w:after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Повышение комфортности проживания граждан в многоквартирных жилых домах.</w:t>
            </w:r>
          </w:p>
          <w:p w14:paraId="41C61EDD" w14:textId="77777777" w:rsidR="00113D91" w:rsidRPr="001C41C8" w:rsidRDefault="00113D91" w:rsidP="00996E1E">
            <w:pPr>
              <w:pStyle w:val="ConsPlusNonformat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безопасных условий и увеличение сроков эксплуатации объектов коммунальной инфраструктуры.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9AD009" w14:textId="77777777" w:rsidR="007C3CEB" w:rsidRPr="001C41C8" w:rsidRDefault="00113D91" w:rsidP="00996E1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Создание на территории Наволокского городского поселения благоприятных условий для жизни и отдыха жителей поселения.</w:t>
            </w:r>
          </w:p>
          <w:p w14:paraId="162BDB9D" w14:textId="77777777" w:rsidR="00113D91" w:rsidRPr="001C41C8" w:rsidRDefault="00646D5D" w:rsidP="00996E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оддержка в решении жилищной проблемы молодых семей, признанных в установленном порядке нуждающимися в улучшении жилищных условий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C7EBA2" w14:textId="77777777" w:rsidR="004D7CE9" w:rsidRDefault="004D7CE9" w:rsidP="002C7F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оздания условий для устойчивого развития территорий, обеспе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чения прав и законных интересов физических и юридических лиц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2B94D08E" w14:textId="6E8FB1C3" w:rsidR="00CA0B5A" w:rsidRPr="001C41C8" w:rsidRDefault="00CA0B5A" w:rsidP="002C7F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6. </w:t>
            </w:r>
            <w:r w:rsidRPr="00CA0B5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 путем расселения многоквартирных домов, признанных до 01.01.2017 в установленном порядке аварийными и подлежащими сносу или реконструкции в связи с физическим износом в процессе их эксплуатации.</w:t>
            </w:r>
          </w:p>
        </w:tc>
      </w:tr>
      <w:tr w:rsidR="00E707E5" w:rsidRPr="001C41C8" w14:paraId="3E4B68CF" w14:textId="77777777" w:rsidTr="001C41C8">
        <w:tc>
          <w:tcPr>
            <w:tcW w:w="2661" w:type="dxa"/>
          </w:tcPr>
          <w:p w14:paraId="4C045D74" w14:textId="77777777" w:rsidR="00E707E5" w:rsidRPr="001C41C8" w:rsidRDefault="00E707E5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6447" w:type="dxa"/>
          </w:tcPr>
          <w:p w14:paraId="5E81F638" w14:textId="77777777" w:rsidR="00E707E5" w:rsidRPr="001C41C8" w:rsidRDefault="00B7233B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Количество жилых помещений, находящихся в собственности поселения.</w:t>
            </w:r>
          </w:p>
          <w:p w14:paraId="3ACF9C55" w14:textId="77777777" w:rsidR="00B7233B" w:rsidRPr="001C41C8" w:rsidRDefault="00FD474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Возникновение аварийных ситуаций на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сетях газоснабжения, теплоснабжения и водоснабжения, находящихся в собственности Наволокского городского поселения.</w:t>
            </w:r>
          </w:p>
          <w:p w14:paraId="49AD487D" w14:textId="77777777" w:rsidR="00FD4749" w:rsidRPr="001C41C8" w:rsidRDefault="001203A8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Общая площадь территорий общего пользования.</w:t>
            </w:r>
          </w:p>
          <w:p w14:paraId="17C2B48F" w14:textId="77777777" w:rsidR="006A22B9" w:rsidRPr="001C41C8" w:rsidRDefault="006A22B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молодых семей, улучшивших жилищные условия при оказании</w:t>
            </w:r>
            <w:r w:rsidRPr="001C41C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поддержки за счет средств бюджета.</w:t>
            </w:r>
          </w:p>
          <w:p w14:paraId="2D917167" w14:textId="77777777" w:rsidR="002C7F28" w:rsidRDefault="00B602B5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Наличие в правилах землепользования и застройки сведений о территориальных зонах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8047BB" w14:textId="77777777" w:rsidR="00CA0B5A" w:rsidRPr="00CA0B5A" w:rsidRDefault="00CA0B5A" w:rsidP="00CA0B5A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планировки территорий.</w:t>
            </w:r>
          </w:p>
          <w:p w14:paraId="2395A0ED" w14:textId="3929DFD8" w:rsidR="00CA0B5A" w:rsidRPr="001C41C8" w:rsidRDefault="00CA0B5A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площадь расселяемых жилых помещений</w:t>
            </w:r>
          </w:p>
        </w:tc>
      </w:tr>
      <w:tr w:rsidR="00113D91" w:rsidRPr="001C41C8" w14:paraId="11270A27" w14:textId="77777777" w:rsidTr="001C41C8">
        <w:tc>
          <w:tcPr>
            <w:tcW w:w="2661" w:type="dxa"/>
          </w:tcPr>
          <w:p w14:paraId="6E009654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Программы</w:t>
            </w:r>
          </w:p>
        </w:tc>
        <w:tc>
          <w:tcPr>
            <w:tcW w:w="6447" w:type="dxa"/>
          </w:tcPr>
          <w:p w14:paraId="2793F925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72C9D82E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26251000,00 руб.;</w:t>
            </w:r>
          </w:p>
          <w:p w14:paraId="44775173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27826711,20 руб.;</w:t>
            </w:r>
          </w:p>
          <w:p w14:paraId="307C829E" w14:textId="77777777" w:rsidR="008010AC" w:rsidRPr="001C41C8" w:rsidRDefault="008010AC" w:rsidP="008010AC">
            <w:pPr>
              <w:pStyle w:val="Pro-Tab"/>
              <w:widowControl/>
              <w:shd w:val="clear" w:color="auto" w:fill="FFFFFF" w:themeFill="background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19530505,00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33ABB912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21433014,00 руб.;</w:t>
            </w:r>
          </w:p>
          <w:p w14:paraId="5DE7C0ED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21533183,00 руб.;</w:t>
            </w:r>
          </w:p>
          <w:p w14:paraId="1EE138B0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26852421,05 руб.;</w:t>
            </w:r>
          </w:p>
          <w:p w14:paraId="414883B1" w14:textId="5D72FEA8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45185047</w:t>
            </w:r>
            <w:r w:rsidR="003861B0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5F0E948" w14:textId="2F71B390" w:rsidR="008010AC" w:rsidRPr="001C41C8" w:rsidRDefault="002F7BDD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251913668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8010AC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563229AD" w14:textId="6E53BE66"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62741743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75A65E" w14:textId="1AAA0B2D" w:rsidR="001C41C8" w:rsidRDefault="001C41C8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49024092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7C39CC" w14:textId="1F75EDEB" w:rsidR="009A1775" w:rsidRPr="0017792D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9133849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A0B5A" w:rsidRPr="001779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8E63C8" w14:textId="24825A29" w:rsidR="00CA0B5A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5124525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D1A41B4" w14:textId="09DAEE37" w:rsidR="0017792D" w:rsidRPr="00CA0B5A" w:rsidRDefault="0017792D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2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4937484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14:paraId="09C1EBD4" w14:textId="5F99F3EC" w:rsidR="003E577F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Фонда содействия реформированию жилищно-коммунального хозяйства</w:t>
            </w:r>
            <w:r w:rsidR="003E577F" w:rsidRPr="00CA0B5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F80D7A3" w14:textId="77777777" w:rsidR="003E577F" w:rsidRPr="00CA0B5A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0,00 руб.</w:t>
            </w: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DD8E30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AA49896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7E8178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399D4E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548277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1DF3DD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211697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6C6644" w14:textId="0F48B8E6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2358429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9BF626" w14:textId="4254F213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6092161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3EF988" w14:textId="67A2600F" w:rsidR="003E577F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 0,00 руб.</w:t>
            </w:r>
            <w:r w:rsidR="00CA0B5A" w:rsidRPr="001779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B4C0D38" w14:textId="4FD7A090" w:rsidR="00CA0B5A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49FFC7A" w14:textId="25E8FCC5" w:rsidR="0017792D" w:rsidRPr="00CA0B5A" w:rsidRDefault="0017792D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0,00 руб.</w:t>
            </w:r>
          </w:p>
          <w:p w14:paraId="62F79532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14:paraId="4F23813F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7998100,00 руб.;</w:t>
            </w:r>
          </w:p>
          <w:p w14:paraId="20221ED0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9232089,00 руб.;</w:t>
            </w:r>
          </w:p>
          <w:p w14:paraId="5804CBA1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2705000,00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4B04D6EC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3309243,00 руб.;</w:t>
            </w:r>
          </w:p>
          <w:p w14:paraId="13B60A1B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2835460,00 руб.;</w:t>
            </w:r>
          </w:p>
          <w:p w14:paraId="49AE76A3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4508121,40 руб.;</w:t>
            </w:r>
          </w:p>
          <w:p w14:paraId="450A3A55" w14:textId="01447B5D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4807381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346CB708" w14:textId="00D449B6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219743297,</w:t>
            </w:r>
            <w:r w:rsidR="00A43BC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9B673D0" w14:textId="1AE364BE"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27790186,53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AC1C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85DE75" w14:textId="0911BD84" w:rsidR="00AC1C5E" w:rsidRDefault="00AC1C5E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112513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792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B41DEC" w14:textId="77A7BC33" w:rsidR="009A1775" w:rsidRPr="00ED5D1D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BD02BD">
              <w:rPr>
                <w:rFonts w:ascii="Times New Roman" w:hAnsi="Times New Roman" w:cs="Times New Roman"/>
                <w:sz w:val="28"/>
                <w:szCs w:val="28"/>
              </w:rPr>
              <w:t>45119,65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F6694" w:rsidRPr="001779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AA1162" w14:textId="06603B8E" w:rsidR="00EF6694" w:rsidRDefault="00EF6694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1960570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37C81" w:rsidRPr="00737C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6B14A5" w14:textId="7E8190B3" w:rsidR="00737C81" w:rsidRPr="00737C81" w:rsidRDefault="00737C81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1782881,27 руб.</w:t>
            </w:r>
          </w:p>
          <w:p w14:paraId="49ECC478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14:paraId="1B3A125A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18252900,00 руб.;</w:t>
            </w:r>
          </w:p>
          <w:p w14:paraId="1DDEC99C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18594622,20 руб.;</w:t>
            </w:r>
          </w:p>
          <w:p w14:paraId="06E92105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16825505,00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38A46AE6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18123771,00 руб.;</w:t>
            </w:r>
          </w:p>
          <w:p w14:paraId="16A5C83B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18697723,00 руб.;</w:t>
            </w:r>
          </w:p>
          <w:p w14:paraId="70FF4EA1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22344299,65 руб.;</w:t>
            </w:r>
          </w:p>
          <w:p w14:paraId="0D787678" w14:textId="03C59CE4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0377666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6165965C" w14:textId="6FCF86EA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32170371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1462D2D" w14:textId="004F2DC6" w:rsidR="0011795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93127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A1775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C3FE473" w14:textId="51EF9D71" w:rsidR="003D722E" w:rsidRPr="009A1775" w:rsidRDefault="003D722E" w:rsidP="003D72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39819417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0A9DBB" w14:textId="50AE199A" w:rsidR="009A1775" w:rsidRDefault="009A1775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BD02BD">
              <w:rPr>
                <w:rFonts w:ascii="Times New Roman" w:hAnsi="Times New Roman" w:cs="Times New Roman"/>
                <w:sz w:val="28"/>
                <w:szCs w:val="28"/>
              </w:rPr>
              <w:t>88729,79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F6694" w:rsidRPr="001779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11EEA4" w14:textId="77777777" w:rsidR="00EF6694" w:rsidRDefault="00EF6694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23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163954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7C8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737C81" w:rsidRPr="00ED5D1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A2BE618" w14:textId="5149A0FC" w:rsidR="00737C81" w:rsidRPr="00737C81" w:rsidRDefault="00737C81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23154602,89 руб.</w:t>
            </w:r>
          </w:p>
        </w:tc>
      </w:tr>
      <w:tr w:rsidR="00332E58" w:rsidRPr="001C41C8" w14:paraId="6FEC3A2E" w14:textId="77777777" w:rsidTr="001C41C8">
        <w:tc>
          <w:tcPr>
            <w:tcW w:w="2661" w:type="dxa"/>
          </w:tcPr>
          <w:p w14:paraId="21BD2F12" w14:textId="77777777" w:rsidR="00332E58" w:rsidRPr="001C41C8" w:rsidRDefault="00332E58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47" w:type="dxa"/>
          </w:tcPr>
          <w:p w14:paraId="71C38227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Улучшение состояния муниципального жилищного фонда.</w:t>
            </w:r>
          </w:p>
          <w:p w14:paraId="74651058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срока эксплуатации сетей газоснабжения, теплоснабжения, водоснабжения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воевременное обеспечение граждан коммунальными ресурсами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беспечение безопасной  эксплуатации  берегозащитной дамбы</w:t>
            </w:r>
            <w:r w:rsidR="00F54D52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30FBAC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внешнего благоустройства и санитарного содержания населенных пунктов </w:t>
            </w: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Наволокского городского поселения</w:t>
            </w:r>
            <w:r w:rsidR="007C3CEB"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4633F17E" w14:textId="77777777" w:rsidR="00332E5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ся участник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данной подпрограммы и состоящ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качестве нуждающ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ся в жилом помещении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B9C9B36" w14:textId="77777777" w:rsidR="009C0361" w:rsidRDefault="009C0361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Включение в государственный кадастр недвижимости сведений о границах территориальных зон Наволокского городского поселения.</w:t>
            </w:r>
          </w:p>
          <w:p w14:paraId="5497E06F" w14:textId="77777777" w:rsidR="00C05F2B" w:rsidRPr="00C05F2B" w:rsidRDefault="00C05F2B" w:rsidP="00C05F2B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F2B">
              <w:rPr>
                <w:rFonts w:ascii="Times New Roman" w:hAnsi="Times New Roman" w:cs="Times New Roman"/>
                <w:sz w:val="28"/>
                <w:szCs w:val="28"/>
              </w:rPr>
              <w:t>Постановка на кадастровый учет земельных участков в целях предоставления гражданам для индивидуального жилищного строительства.</w:t>
            </w:r>
          </w:p>
          <w:p w14:paraId="51C439DA" w14:textId="6189D618" w:rsidR="00C05F2B" w:rsidRPr="001C41C8" w:rsidRDefault="00C05F2B" w:rsidP="00C05F2B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5F2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Переселение 154 человек из 9 многоквартирных домов, признанных до 01.01.2017 в установленном порядке аварийными и подлежащими сносу или реконструкции в связи с физическим износом в процессе их эксплуатации, общей площадью расселяемых жилых помещений 3028,4 кв. м.</w:t>
            </w:r>
          </w:p>
        </w:tc>
      </w:tr>
    </w:tbl>
    <w:p w14:paraId="5480FCAF" w14:textId="77777777" w:rsidR="002A001A" w:rsidRPr="004370B9" w:rsidRDefault="002A001A" w:rsidP="005911C8">
      <w:pPr>
        <w:pStyle w:val="3"/>
        <w:tabs>
          <w:tab w:val="clear" w:pos="360"/>
          <w:tab w:val="num" w:pos="0"/>
        </w:tabs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sectPr w:rsidR="002A001A" w:rsidRPr="004370B9" w:rsidSect="001C41C8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70FA" w14:textId="77777777" w:rsidR="00A13369" w:rsidRDefault="00A13369" w:rsidP="00E25456">
      <w:pPr>
        <w:spacing w:after="0" w:line="240" w:lineRule="auto"/>
      </w:pPr>
      <w:r>
        <w:separator/>
      </w:r>
    </w:p>
  </w:endnote>
  <w:endnote w:type="continuationSeparator" w:id="0">
    <w:p w14:paraId="395837CE" w14:textId="77777777" w:rsidR="00A13369" w:rsidRDefault="00A13369" w:rsidP="00E2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95924" w14:textId="77777777" w:rsidR="00A13369" w:rsidRDefault="00A13369" w:rsidP="00E25456">
      <w:pPr>
        <w:spacing w:after="0" w:line="240" w:lineRule="auto"/>
      </w:pPr>
      <w:r>
        <w:separator/>
      </w:r>
    </w:p>
  </w:footnote>
  <w:footnote w:type="continuationSeparator" w:id="0">
    <w:p w14:paraId="0911D688" w14:textId="77777777" w:rsidR="00A13369" w:rsidRDefault="00A13369" w:rsidP="00E25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2885CE6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F22C8"/>
    <w:multiLevelType w:val="hybridMultilevel"/>
    <w:tmpl w:val="A544B3A6"/>
    <w:lvl w:ilvl="0" w:tplc="3A78A00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B6553D4"/>
    <w:multiLevelType w:val="hybridMultilevel"/>
    <w:tmpl w:val="DBA4B70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EC63A1"/>
    <w:multiLevelType w:val="hybridMultilevel"/>
    <w:tmpl w:val="C660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70A2F"/>
    <w:multiLevelType w:val="hybridMultilevel"/>
    <w:tmpl w:val="7922869C"/>
    <w:lvl w:ilvl="0" w:tplc="3E68A28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E01B12"/>
    <w:multiLevelType w:val="hybridMultilevel"/>
    <w:tmpl w:val="12582070"/>
    <w:lvl w:ilvl="0" w:tplc="2DD80E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779440D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01E4B"/>
    <w:multiLevelType w:val="hybridMultilevel"/>
    <w:tmpl w:val="4E9AD08A"/>
    <w:lvl w:ilvl="0" w:tplc="A0E29B8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C37E77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672F0"/>
    <w:multiLevelType w:val="hybridMultilevel"/>
    <w:tmpl w:val="BC4C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C7232"/>
    <w:multiLevelType w:val="hybridMultilevel"/>
    <w:tmpl w:val="262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A7DE1"/>
    <w:multiLevelType w:val="hybridMultilevel"/>
    <w:tmpl w:val="0B587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F0DF5"/>
    <w:multiLevelType w:val="hybridMultilevel"/>
    <w:tmpl w:val="488EF002"/>
    <w:lvl w:ilvl="0" w:tplc="B5DEAA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E5369E5"/>
    <w:multiLevelType w:val="hybridMultilevel"/>
    <w:tmpl w:val="83D61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74425"/>
    <w:multiLevelType w:val="hybridMultilevel"/>
    <w:tmpl w:val="E404E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-360" w:firstLine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0275B5"/>
    <w:multiLevelType w:val="hybridMultilevel"/>
    <w:tmpl w:val="ABFC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51B80"/>
    <w:multiLevelType w:val="hybridMultilevel"/>
    <w:tmpl w:val="7472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 w15:restartNumberingAfterBreak="0">
    <w:nsid w:val="448B4930"/>
    <w:multiLevelType w:val="hybridMultilevel"/>
    <w:tmpl w:val="9E18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716228"/>
    <w:multiLevelType w:val="hybridMultilevel"/>
    <w:tmpl w:val="E33E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A44C2"/>
    <w:multiLevelType w:val="hybridMultilevel"/>
    <w:tmpl w:val="08C2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D199A"/>
    <w:multiLevelType w:val="hybridMultilevel"/>
    <w:tmpl w:val="3478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42953"/>
    <w:multiLevelType w:val="hybridMultilevel"/>
    <w:tmpl w:val="98EE8B0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59C12C4"/>
    <w:multiLevelType w:val="hybridMultilevel"/>
    <w:tmpl w:val="094E4FE2"/>
    <w:lvl w:ilvl="0" w:tplc="2550D14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34695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96A59"/>
    <w:multiLevelType w:val="hybridMultilevel"/>
    <w:tmpl w:val="E3FA87D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2906C0"/>
    <w:multiLevelType w:val="hybridMultilevel"/>
    <w:tmpl w:val="A97A266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7FC7426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31226"/>
    <w:multiLevelType w:val="hybridMultilevel"/>
    <w:tmpl w:val="C25833F8"/>
    <w:lvl w:ilvl="0" w:tplc="DB9C91A4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1012B8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93AB6"/>
    <w:multiLevelType w:val="hybridMultilevel"/>
    <w:tmpl w:val="3D8CAD7A"/>
    <w:lvl w:ilvl="0" w:tplc="9C167732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 w15:restartNumberingAfterBreak="0">
    <w:nsid w:val="72A15B49"/>
    <w:multiLevelType w:val="hybridMultilevel"/>
    <w:tmpl w:val="6806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97591"/>
    <w:multiLevelType w:val="hybridMultilevel"/>
    <w:tmpl w:val="1FFC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75307"/>
    <w:multiLevelType w:val="hybridMultilevel"/>
    <w:tmpl w:val="8FCE6DF0"/>
    <w:lvl w:ilvl="0" w:tplc="6C9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7358FF"/>
    <w:multiLevelType w:val="hybridMultilevel"/>
    <w:tmpl w:val="4378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E77D3"/>
    <w:multiLevelType w:val="hybridMultilevel"/>
    <w:tmpl w:val="319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13924">
    <w:abstractNumId w:val="0"/>
  </w:num>
  <w:num w:numId="2" w16cid:durableId="1250893575">
    <w:abstractNumId w:val="1"/>
  </w:num>
  <w:num w:numId="3" w16cid:durableId="1446195287">
    <w:abstractNumId w:val="2"/>
  </w:num>
  <w:num w:numId="4" w16cid:durableId="2065367327">
    <w:abstractNumId w:val="3"/>
  </w:num>
  <w:num w:numId="5" w16cid:durableId="1913734784">
    <w:abstractNumId w:val="4"/>
  </w:num>
  <w:num w:numId="6" w16cid:durableId="1544899281">
    <w:abstractNumId w:val="5"/>
  </w:num>
  <w:num w:numId="7" w16cid:durableId="416830254">
    <w:abstractNumId w:val="20"/>
  </w:num>
  <w:num w:numId="8" w16cid:durableId="422337962">
    <w:abstractNumId w:val="11"/>
  </w:num>
  <w:num w:numId="9" w16cid:durableId="222181732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706862">
    <w:abstractNumId w:val="27"/>
  </w:num>
  <w:num w:numId="11" w16cid:durableId="286131097">
    <w:abstractNumId w:val="25"/>
  </w:num>
  <w:num w:numId="12" w16cid:durableId="47073327">
    <w:abstractNumId w:val="30"/>
  </w:num>
  <w:num w:numId="13" w16cid:durableId="1266957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388642">
    <w:abstractNumId w:val="31"/>
  </w:num>
  <w:num w:numId="15" w16cid:durableId="1375036750">
    <w:abstractNumId w:val="37"/>
  </w:num>
  <w:num w:numId="16" w16cid:durableId="424619561">
    <w:abstractNumId w:val="23"/>
  </w:num>
  <w:num w:numId="17" w16cid:durableId="160210727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7400064">
    <w:abstractNumId w:val="22"/>
  </w:num>
  <w:num w:numId="19" w16cid:durableId="734354421">
    <w:abstractNumId w:val="41"/>
  </w:num>
  <w:num w:numId="20" w16cid:durableId="1831628331">
    <w:abstractNumId w:val="24"/>
  </w:num>
  <w:num w:numId="21" w16cid:durableId="475731930">
    <w:abstractNumId w:val="15"/>
  </w:num>
  <w:num w:numId="22" w16cid:durableId="1179660124">
    <w:abstractNumId w:val="28"/>
  </w:num>
  <w:num w:numId="23" w16cid:durableId="1759715914">
    <w:abstractNumId w:val="14"/>
  </w:num>
  <w:num w:numId="24" w16cid:durableId="290525479">
    <w:abstractNumId w:val="38"/>
  </w:num>
  <w:num w:numId="25" w16cid:durableId="948511363">
    <w:abstractNumId w:val="9"/>
  </w:num>
  <w:num w:numId="26" w16cid:durableId="284848158">
    <w:abstractNumId w:val="35"/>
  </w:num>
  <w:num w:numId="27" w16cid:durableId="850414468">
    <w:abstractNumId w:val="6"/>
  </w:num>
  <w:num w:numId="28" w16cid:durableId="1443957904">
    <w:abstractNumId w:val="32"/>
  </w:num>
  <w:num w:numId="29" w16cid:durableId="411899064">
    <w:abstractNumId w:val="16"/>
  </w:num>
  <w:num w:numId="30" w16cid:durableId="1243249385">
    <w:abstractNumId w:val="8"/>
  </w:num>
  <w:num w:numId="31" w16cid:durableId="1887060674">
    <w:abstractNumId w:val="36"/>
  </w:num>
  <w:num w:numId="32" w16cid:durableId="576284529">
    <w:abstractNumId w:val="44"/>
  </w:num>
  <w:num w:numId="33" w16cid:durableId="1929997186">
    <w:abstractNumId w:val="17"/>
  </w:num>
  <w:num w:numId="34" w16cid:durableId="1687364242">
    <w:abstractNumId w:val="42"/>
  </w:num>
  <w:num w:numId="35" w16cid:durableId="1769622863">
    <w:abstractNumId w:val="21"/>
  </w:num>
  <w:num w:numId="36" w16cid:durableId="273097200">
    <w:abstractNumId w:val="7"/>
  </w:num>
  <w:num w:numId="37" w16cid:durableId="354429577">
    <w:abstractNumId w:val="33"/>
  </w:num>
  <w:num w:numId="38" w16cid:durableId="2004090986">
    <w:abstractNumId w:val="26"/>
  </w:num>
  <w:num w:numId="39" w16cid:durableId="1865626651">
    <w:abstractNumId w:val="34"/>
  </w:num>
  <w:num w:numId="40" w16cid:durableId="1093745302">
    <w:abstractNumId w:val="39"/>
  </w:num>
  <w:num w:numId="41" w16cid:durableId="295599245">
    <w:abstractNumId w:val="43"/>
  </w:num>
  <w:num w:numId="42" w16cid:durableId="230894406">
    <w:abstractNumId w:val="10"/>
  </w:num>
  <w:num w:numId="43" w16cid:durableId="1093281331">
    <w:abstractNumId w:val="19"/>
  </w:num>
  <w:num w:numId="44" w16cid:durableId="153037169">
    <w:abstractNumId w:val="29"/>
  </w:num>
  <w:num w:numId="45" w16cid:durableId="2078093968">
    <w:abstractNumId w:val="13"/>
  </w:num>
  <w:num w:numId="46" w16cid:durableId="508376714">
    <w:abstractNumId w:val="40"/>
  </w:num>
  <w:num w:numId="47" w16cid:durableId="1210612016">
    <w:abstractNumId w:val="45"/>
  </w:num>
  <w:num w:numId="48" w16cid:durableId="12653853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0C29"/>
    <w:rsid w:val="00001197"/>
    <w:rsid w:val="0000166C"/>
    <w:rsid w:val="00001BA2"/>
    <w:rsid w:val="00002542"/>
    <w:rsid w:val="00002DFE"/>
    <w:rsid w:val="00002E04"/>
    <w:rsid w:val="00002ECB"/>
    <w:rsid w:val="00003226"/>
    <w:rsid w:val="0000337A"/>
    <w:rsid w:val="000034B0"/>
    <w:rsid w:val="000034F0"/>
    <w:rsid w:val="00003E4F"/>
    <w:rsid w:val="000040B6"/>
    <w:rsid w:val="00004124"/>
    <w:rsid w:val="0000438D"/>
    <w:rsid w:val="0000445D"/>
    <w:rsid w:val="00004496"/>
    <w:rsid w:val="000048B1"/>
    <w:rsid w:val="0000511C"/>
    <w:rsid w:val="000056F6"/>
    <w:rsid w:val="000057F5"/>
    <w:rsid w:val="0000580D"/>
    <w:rsid w:val="00005ED7"/>
    <w:rsid w:val="000060DB"/>
    <w:rsid w:val="000061AB"/>
    <w:rsid w:val="0000667F"/>
    <w:rsid w:val="00006771"/>
    <w:rsid w:val="00006CAA"/>
    <w:rsid w:val="000075A6"/>
    <w:rsid w:val="00007628"/>
    <w:rsid w:val="00007DD9"/>
    <w:rsid w:val="00007FCB"/>
    <w:rsid w:val="000104AD"/>
    <w:rsid w:val="0001083B"/>
    <w:rsid w:val="00010FA0"/>
    <w:rsid w:val="000110CF"/>
    <w:rsid w:val="00011287"/>
    <w:rsid w:val="00011768"/>
    <w:rsid w:val="00011CA9"/>
    <w:rsid w:val="00011E85"/>
    <w:rsid w:val="000137A8"/>
    <w:rsid w:val="00013A3E"/>
    <w:rsid w:val="00013A79"/>
    <w:rsid w:val="00013CE1"/>
    <w:rsid w:val="00013ED5"/>
    <w:rsid w:val="00014508"/>
    <w:rsid w:val="0001458C"/>
    <w:rsid w:val="00014772"/>
    <w:rsid w:val="00014A88"/>
    <w:rsid w:val="00014E44"/>
    <w:rsid w:val="00014FAF"/>
    <w:rsid w:val="00015B09"/>
    <w:rsid w:val="00016D04"/>
    <w:rsid w:val="0001735B"/>
    <w:rsid w:val="00017694"/>
    <w:rsid w:val="00017C45"/>
    <w:rsid w:val="000202CF"/>
    <w:rsid w:val="000203EF"/>
    <w:rsid w:val="0002065A"/>
    <w:rsid w:val="00021C5B"/>
    <w:rsid w:val="00022E75"/>
    <w:rsid w:val="0002313F"/>
    <w:rsid w:val="00023E95"/>
    <w:rsid w:val="00023EC2"/>
    <w:rsid w:val="000246F6"/>
    <w:rsid w:val="00024802"/>
    <w:rsid w:val="00024906"/>
    <w:rsid w:val="00024CB1"/>
    <w:rsid w:val="000253D4"/>
    <w:rsid w:val="0002586F"/>
    <w:rsid w:val="000262B8"/>
    <w:rsid w:val="000265E2"/>
    <w:rsid w:val="00026B27"/>
    <w:rsid w:val="0002742D"/>
    <w:rsid w:val="00027B21"/>
    <w:rsid w:val="00027FD9"/>
    <w:rsid w:val="00031071"/>
    <w:rsid w:val="000318C6"/>
    <w:rsid w:val="00031D94"/>
    <w:rsid w:val="0003241D"/>
    <w:rsid w:val="0003283E"/>
    <w:rsid w:val="00032845"/>
    <w:rsid w:val="00032DA4"/>
    <w:rsid w:val="000330E2"/>
    <w:rsid w:val="00033589"/>
    <w:rsid w:val="00034117"/>
    <w:rsid w:val="00034599"/>
    <w:rsid w:val="00035058"/>
    <w:rsid w:val="00035098"/>
    <w:rsid w:val="0003530B"/>
    <w:rsid w:val="0003545A"/>
    <w:rsid w:val="0003561C"/>
    <w:rsid w:val="0003563E"/>
    <w:rsid w:val="0003567B"/>
    <w:rsid w:val="00035C93"/>
    <w:rsid w:val="00035F2A"/>
    <w:rsid w:val="0003604C"/>
    <w:rsid w:val="00036E67"/>
    <w:rsid w:val="00037349"/>
    <w:rsid w:val="000403E5"/>
    <w:rsid w:val="00040907"/>
    <w:rsid w:val="000409F3"/>
    <w:rsid w:val="00040B10"/>
    <w:rsid w:val="00040B42"/>
    <w:rsid w:val="00040B6F"/>
    <w:rsid w:val="00040CE7"/>
    <w:rsid w:val="00041379"/>
    <w:rsid w:val="00041914"/>
    <w:rsid w:val="00041ABC"/>
    <w:rsid w:val="00041BFF"/>
    <w:rsid w:val="000423E5"/>
    <w:rsid w:val="0004247D"/>
    <w:rsid w:val="00042710"/>
    <w:rsid w:val="000429B2"/>
    <w:rsid w:val="00042C27"/>
    <w:rsid w:val="00042FD2"/>
    <w:rsid w:val="00043292"/>
    <w:rsid w:val="0004333C"/>
    <w:rsid w:val="000433EB"/>
    <w:rsid w:val="000438B7"/>
    <w:rsid w:val="0004398F"/>
    <w:rsid w:val="00043AF1"/>
    <w:rsid w:val="00043B4A"/>
    <w:rsid w:val="00043B9D"/>
    <w:rsid w:val="00043CCC"/>
    <w:rsid w:val="000448C9"/>
    <w:rsid w:val="000449C8"/>
    <w:rsid w:val="00044C8B"/>
    <w:rsid w:val="00044CFA"/>
    <w:rsid w:val="00045327"/>
    <w:rsid w:val="00045C9D"/>
    <w:rsid w:val="00045D9A"/>
    <w:rsid w:val="00046292"/>
    <w:rsid w:val="0004643A"/>
    <w:rsid w:val="000464DF"/>
    <w:rsid w:val="00046798"/>
    <w:rsid w:val="000467C9"/>
    <w:rsid w:val="000467D3"/>
    <w:rsid w:val="00046859"/>
    <w:rsid w:val="00046B02"/>
    <w:rsid w:val="00046D29"/>
    <w:rsid w:val="00047471"/>
    <w:rsid w:val="00047A07"/>
    <w:rsid w:val="00050019"/>
    <w:rsid w:val="00050922"/>
    <w:rsid w:val="00050C8A"/>
    <w:rsid w:val="0005142C"/>
    <w:rsid w:val="00051464"/>
    <w:rsid w:val="00051697"/>
    <w:rsid w:val="00051CF9"/>
    <w:rsid w:val="00051F57"/>
    <w:rsid w:val="0005278F"/>
    <w:rsid w:val="00052954"/>
    <w:rsid w:val="00052F3D"/>
    <w:rsid w:val="000531B7"/>
    <w:rsid w:val="000532B8"/>
    <w:rsid w:val="000535A3"/>
    <w:rsid w:val="00053C3C"/>
    <w:rsid w:val="00053F42"/>
    <w:rsid w:val="00054212"/>
    <w:rsid w:val="00054960"/>
    <w:rsid w:val="00054AEE"/>
    <w:rsid w:val="00054EFA"/>
    <w:rsid w:val="00055430"/>
    <w:rsid w:val="000554D8"/>
    <w:rsid w:val="00055C32"/>
    <w:rsid w:val="00055DF1"/>
    <w:rsid w:val="00055E4A"/>
    <w:rsid w:val="000561A8"/>
    <w:rsid w:val="00056238"/>
    <w:rsid w:val="000562E4"/>
    <w:rsid w:val="000564A9"/>
    <w:rsid w:val="00056764"/>
    <w:rsid w:val="00056AB8"/>
    <w:rsid w:val="00057300"/>
    <w:rsid w:val="0005758C"/>
    <w:rsid w:val="00057972"/>
    <w:rsid w:val="00060159"/>
    <w:rsid w:val="00060459"/>
    <w:rsid w:val="000607B9"/>
    <w:rsid w:val="000607D4"/>
    <w:rsid w:val="00060A56"/>
    <w:rsid w:val="00060D57"/>
    <w:rsid w:val="00060F5F"/>
    <w:rsid w:val="00061C66"/>
    <w:rsid w:val="00061C71"/>
    <w:rsid w:val="00062561"/>
    <w:rsid w:val="000627BF"/>
    <w:rsid w:val="0006288A"/>
    <w:rsid w:val="0006389A"/>
    <w:rsid w:val="000638CF"/>
    <w:rsid w:val="00063E8B"/>
    <w:rsid w:val="0006421C"/>
    <w:rsid w:val="000643CE"/>
    <w:rsid w:val="00064851"/>
    <w:rsid w:val="0006573D"/>
    <w:rsid w:val="000664E9"/>
    <w:rsid w:val="000668C0"/>
    <w:rsid w:val="00066A8C"/>
    <w:rsid w:val="00066BF6"/>
    <w:rsid w:val="000670E7"/>
    <w:rsid w:val="00067919"/>
    <w:rsid w:val="00067DB7"/>
    <w:rsid w:val="00067E0A"/>
    <w:rsid w:val="000707F0"/>
    <w:rsid w:val="000712AA"/>
    <w:rsid w:val="00071606"/>
    <w:rsid w:val="000719DC"/>
    <w:rsid w:val="00071A4E"/>
    <w:rsid w:val="00071BC6"/>
    <w:rsid w:val="00072281"/>
    <w:rsid w:val="00072405"/>
    <w:rsid w:val="00072741"/>
    <w:rsid w:val="00072D68"/>
    <w:rsid w:val="00072F6B"/>
    <w:rsid w:val="00073184"/>
    <w:rsid w:val="00073365"/>
    <w:rsid w:val="000733FC"/>
    <w:rsid w:val="0007392B"/>
    <w:rsid w:val="000740CC"/>
    <w:rsid w:val="0007562E"/>
    <w:rsid w:val="00075E15"/>
    <w:rsid w:val="00075E1C"/>
    <w:rsid w:val="0007629C"/>
    <w:rsid w:val="00076402"/>
    <w:rsid w:val="0007680D"/>
    <w:rsid w:val="00076BD1"/>
    <w:rsid w:val="00076C18"/>
    <w:rsid w:val="00076FE4"/>
    <w:rsid w:val="000803E1"/>
    <w:rsid w:val="00080B9E"/>
    <w:rsid w:val="0008111D"/>
    <w:rsid w:val="0008142C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F95"/>
    <w:rsid w:val="0008544A"/>
    <w:rsid w:val="00087056"/>
    <w:rsid w:val="00087089"/>
    <w:rsid w:val="00087335"/>
    <w:rsid w:val="00087519"/>
    <w:rsid w:val="0008753E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1D7A"/>
    <w:rsid w:val="00092392"/>
    <w:rsid w:val="00092ABA"/>
    <w:rsid w:val="00093048"/>
    <w:rsid w:val="0009323B"/>
    <w:rsid w:val="00093620"/>
    <w:rsid w:val="00093FB3"/>
    <w:rsid w:val="00094683"/>
    <w:rsid w:val="00094889"/>
    <w:rsid w:val="00094BAB"/>
    <w:rsid w:val="00095AA2"/>
    <w:rsid w:val="00095DC9"/>
    <w:rsid w:val="00095E15"/>
    <w:rsid w:val="00096517"/>
    <w:rsid w:val="00096B3F"/>
    <w:rsid w:val="00097076"/>
    <w:rsid w:val="00097B2D"/>
    <w:rsid w:val="00097E36"/>
    <w:rsid w:val="000A05A8"/>
    <w:rsid w:val="000A0937"/>
    <w:rsid w:val="000A1187"/>
    <w:rsid w:val="000A1399"/>
    <w:rsid w:val="000A1444"/>
    <w:rsid w:val="000A1588"/>
    <w:rsid w:val="000A194B"/>
    <w:rsid w:val="000A24F1"/>
    <w:rsid w:val="000A2567"/>
    <w:rsid w:val="000A2D84"/>
    <w:rsid w:val="000A3143"/>
    <w:rsid w:val="000A3970"/>
    <w:rsid w:val="000A3F27"/>
    <w:rsid w:val="000A4069"/>
    <w:rsid w:val="000A459A"/>
    <w:rsid w:val="000A4E3B"/>
    <w:rsid w:val="000A55D2"/>
    <w:rsid w:val="000A57BC"/>
    <w:rsid w:val="000A58D0"/>
    <w:rsid w:val="000A58EF"/>
    <w:rsid w:val="000A6107"/>
    <w:rsid w:val="000A618B"/>
    <w:rsid w:val="000A6236"/>
    <w:rsid w:val="000A62BC"/>
    <w:rsid w:val="000A6631"/>
    <w:rsid w:val="000A66F0"/>
    <w:rsid w:val="000A731D"/>
    <w:rsid w:val="000A73FA"/>
    <w:rsid w:val="000A772D"/>
    <w:rsid w:val="000A77C9"/>
    <w:rsid w:val="000A787F"/>
    <w:rsid w:val="000A7E0C"/>
    <w:rsid w:val="000B0213"/>
    <w:rsid w:val="000B0306"/>
    <w:rsid w:val="000B0427"/>
    <w:rsid w:val="000B0E1D"/>
    <w:rsid w:val="000B1ECA"/>
    <w:rsid w:val="000B288D"/>
    <w:rsid w:val="000B2DB5"/>
    <w:rsid w:val="000B388A"/>
    <w:rsid w:val="000B3DDE"/>
    <w:rsid w:val="000B4090"/>
    <w:rsid w:val="000B4E8F"/>
    <w:rsid w:val="000B4FC9"/>
    <w:rsid w:val="000B5A20"/>
    <w:rsid w:val="000B6360"/>
    <w:rsid w:val="000B650F"/>
    <w:rsid w:val="000B6F55"/>
    <w:rsid w:val="000B7024"/>
    <w:rsid w:val="000B776E"/>
    <w:rsid w:val="000C02BB"/>
    <w:rsid w:val="000C09C2"/>
    <w:rsid w:val="000C0CC8"/>
    <w:rsid w:val="000C0E63"/>
    <w:rsid w:val="000C2095"/>
    <w:rsid w:val="000C2154"/>
    <w:rsid w:val="000C2B23"/>
    <w:rsid w:val="000C2C4E"/>
    <w:rsid w:val="000C2C9F"/>
    <w:rsid w:val="000C3048"/>
    <w:rsid w:val="000C3277"/>
    <w:rsid w:val="000C34CC"/>
    <w:rsid w:val="000C3D76"/>
    <w:rsid w:val="000C3F14"/>
    <w:rsid w:val="000C4703"/>
    <w:rsid w:val="000C4BAF"/>
    <w:rsid w:val="000C4E98"/>
    <w:rsid w:val="000C533E"/>
    <w:rsid w:val="000C5749"/>
    <w:rsid w:val="000C61B6"/>
    <w:rsid w:val="000C63B1"/>
    <w:rsid w:val="000C6490"/>
    <w:rsid w:val="000C6DC1"/>
    <w:rsid w:val="000C6F2A"/>
    <w:rsid w:val="000C720A"/>
    <w:rsid w:val="000C78ED"/>
    <w:rsid w:val="000C7F62"/>
    <w:rsid w:val="000C7F65"/>
    <w:rsid w:val="000D026B"/>
    <w:rsid w:val="000D02FE"/>
    <w:rsid w:val="000D07B8"/>
    <w:rsid w:val="000D138C"/>
    <w:rsid w:val="000D1667"/>
    <w:rsid w:val="000D16CB"/>
    <w:rsid w:val="000D1D21"/>
    <w:rsid w:val="000D25C8"/>
    <w:rsid w:val="000D2B93"/>
    <w:rsid w:val="000D2E27"/>
    <w:rsid w:val="000D306C"/>
    <w:rsid w:val="000D3913"/>
    <w:rsid w:val="000D3B4A"/>
    <w:rsid w:val="000D3D66"/>
    <w:rsid w:val="000D3F1E"/>
    <w:rsid w:val="000D40C2"/>
    <w:rsid w:val="000D43D0"/>
    <w:rsid w:val="000D456C"/>
    <w:rsid w:val="000D4BD8"/>
    <w:rsid w:val="000D505C"/>
    <w:rsid w:val="000D5ADC"/>
    <w:rsid w:val="000D5D22"/>
    <w:rsid w:val="000D60C0"/>
    <w:rsid w:val="000E0920"/>
    <w:rsid w:val="000E0B7C"/>
    <w:rsid w:val="000E0BBA"/>
    <w:rsid w:val="000E0C01"/>
    <w:rsid w:val="000E0DB6"/>
    <w:rsid w:val="000E12C3"/>
    <w:rsid w:val="000E1534"/>
    <w:rsid w:val="000E15BF"/>
    <w:rsid w:val="000E15F4"/>
    <w:rsid w:val="000E18BC"/>
    <w:rsid w:val="000E20B1"/>
    <w:rsid w:val="000E2398"/>
    <w:rsid w:val="000E2DF6"/>
    <w:rsid w:val="000E2F90"/>
    <w:rsid w:val="000E354F"/>
    <w:rsid w:val="000E3674"/>
    <w:rsid w:val="000E3AD5"/>
    <w:rsid w:val="000E3B87"/>
    <w:rsid w:val="000E3E93"/>
    <w:rsid w:val="000E43FF"/>
    <w:rsid w:val="000E4782"/>
    <w:rsid w:val="000E4EC6"/>
    <w:rsid w:val="000E4FBC"/>
    <w:rsid w:val="000E504E"/>
    <w:rsid w:val="000E51BC"/>
    <w:rsid w:val="000E53EC"/>
    <w:rsid w:val="000E5B0A"/>
    <w:rsid w:val="000E5C94"/>
    <w:rsid w:val="000E5F33"/>
    <w:rsid w:val="000E5FC4"/>
    <w:rsid w:val="000E60F8"/>
    <w:rsid w:val="000E628D"/>
    <w:rsid w:val="000E6622"/>
    <w:rsid w:val="000E68B1"/>
    <w:rsid w:val="000E6CB9"/>
    <w:rsid w:val="000E6F5E"/>
    <w:rsid w:val="000E723C"/>
    <w:rsid w:val="000E7256"/>
    <w:rsid w:val="000E7EB0"/>
    <w:rsid w:val="000F00AE"/>
    <w:rsid w:val="000F15E2"/>
    <w:rsid w:val="000F1E53"/>
    <w:rsid w:val="000F2BBC"/>
    <w:rsid w:val="000F2E93"/>
    <w:rsid w:val="000F3238"/>
    <w:rsid w:val="000F346A"/>
    <w:rsid w:val="000F35D2"/>
    <w:rsid w:val="000F3612"/>
    <w:rsid w:val="000F44D4"/>
    <w:rsid w:val="000F4594"/>
    <w:rsid w:val="000F48B1"/>
    <w:rsid w:val="000F5236"/>
    <w:rsid w:val="000F5A22"/>
    <w:rsid w:val="000F5C62"/>
    <w:rsid w:val="000F5D96"/>
    <w:rsid w:val="000F61C5"/>
    <w:rsid w:val="000F7141"/>
    <w:rsid w:val="000F75CD"/>
    <w:rsid w:val="000F7602"/>
    <w:rsid w:val="000F7A17"/>
    <w:rsid w:val="000F7C96"/>
    <w:rsid w:val="00100179"/>
    <w:rsid w:val="001003EE"/>
    <w:rsid w:val="00100511"/>
    <w:rsid w:val="001009F6"/>
    <w:rsid w:val="00100C81"/>
    <w:rsid w:val="00101308"/>
    <w:rsid w:val="0010154A"/>
    <w:rsid w:val="00101B60"/>
    <w:rsid w:val="001024F2"/>
    <w:rsid w:val="0010298B"/>
    <w:rsid w:val="00103107"/>
    <w:rsid w:val="00103595"/>
    <w:rsid w:val="00103FA1"/>
    <w:rsid w:val="001045E6"/>
    <w:rsid w:val="00104A3E"/>
    <w:rsid w:val="00105BAB"/>
    <w:rsid w:val="00105C21"/>
    <w:rsid w:val="00105DF6"/>
    <w:rsid w:val="00105FC8"/>
    <w:rsid w:val="001063E7"/>
    <w:rsid w:val="00107B1C"/>
    <w:rsid w:val="00110334"/>
    <w:rsid w:val="00110EE2"/>
    <w:rsid w:val="0011122D"/>
    <w:rsid w:val="00111380"/>
    <w:rsid w:val="001118A0"/>
    <w:rsid w:val="00111B7F"/>
    <w:rsid w:val="00111C47"/>
    <w:rsid w:val="00111D35"/>
    <w:rsid w:val="00112105"/>
    <w:rsid w:val="001122C3"/>
    <w:rsid w:val="00112319"/>
    <w:rsid w:val="00112397"/>
    <w:rsid w:val="001126B5"/>
    <w:rsid w:val="00112A2E"/>
    <w:rsid w:val="00112B0A"/>
    <w:rsid w:val="0011327A"/>
    <w:rsid w:val="00113524"/>
    <w:rsid w:val="00113D91"/>
    <w:rsid w:val="00114959"/>
    <w:rsid w:val="00114A60"/>
    <w:rsid w:val="00114B0C"/>
    <w:rsid w:val="00114FB1"/>
    <w:rsid w:val="001151E4"/>
    <w:rsid w:val="0011531F"/>
    <w:rsid w:val="0011543C"/>
    <w:rsid w:val="00115802"/>
    <w:rsid w:val="001171E7"/>
    <w:rsid w:val="00117554"/>
    <w:rsid w:val="00117584"/>
    <w:rsid w:val="00117958"/>
    <w:rsid w:val="001179FA"/>
    <w:rsid w:val="001200F7"/>
    <w:rsid w:val="001203A8"/>
    <w:rsid w:val="00120491"/>
    <w:rsid w:val="0012050A"/>
    <w:rsid w:val="001206EB"/>
    <w:rsid w:val="00120CDF"/>
    <w:rsid w:val="00120DDD"/>
    <w:rsid w:val="00120F81"/>
    <w:rsid w:val="0012168F"/>
    <w:rsid w:val="0012171E"/>
    <w:rsid w:val="00121A93"/>
    <w:rsid w:val="00121EA3"/>
    <w:rsid w:val="00121F50"/>
    <w:rsid w:val="00122015"/>
    <w:rsid w:val="00122672"/>
    <w:rsid w:val="00123BD3"/>
    <w:rsid w:val="00123D68"/>
    <w:rsid w:val="001244D2"/>
    <w:rsid w:val="001245CF"/>
    <w:rsid w:val="00124960"/>
    <w:rsid w:val="00124ACE"/>
    <w:rsid w:val="00124ADF"/>
    <w:rsid w:val="001252CA"/>
    <w:rsid w:val="001253E4"/>
    <w:rsid w:val="001257C5"/>
    <w:rsid w:val="0012582A"/>
    <w:rsid w:val="00125A6C"/>
    <w:rsid w:val="001260FE"/>
    <w:rsid w:val="00127492"/>
    <w:rsid w:val="00130666"/>
    <w:rsid w:val="00130A87"/>
    <w:rsid w:val="001310A9"/>
    <w:rsid w:val="00131226"/>
    <w:rsid w:val="00131322"/>
    <w:rsid w:val="00131CE6"/>
    <w:rsid w:val="00131E06"/>
    <w:rsid w:val="00132286"/>
    <w:rsid w:val="0013308E"/>
    <w:rsid w:val="00133204"/>
    <w:rsid w:val="00133A87"/>
    <w:rsid w:val="00134AEB"/>
    <w:rsid w:val="001352F5"/>
    <w:rsid w:val="0013547B"/>
    <w:rsid w:val="00135645"/>
    <w:rsid w:val="00135673"/>
    <w:rsid w:val="00135BC8"/>
    <w:rsid w:val="00135CBB"/>
    <w:rsid w:val="00135D32"/>
    <w:rsid w:val="00135FDA"/>
    <w:rsid w:val="00136181"/>
    <w:rsid w:val="001367C0"/>
    <w:rsid w:val="00136A72"/>
    <w:rsid w:val="00136D97"/>
    <w:rsid w:val="001370EE"/>
    <w:rsid w:val="00137252"/>
    <w:rsid w:val="00137B11"/>
    <w:rsid w:val="00137CB5"/>
    <w:rsid w:val="001400F8"/>
    <w:rsid w:val="0014082C"/>
    <w:rsid w:val="00140A19"/>
    <w:rsid w:val="00140DA0"/>
    <w:rsid w:val="001414A4"/>
    <w:rsid w:val="00141867"/>
    <w:rsid w:val="00141FB0"/>
    <w:rsid w:val="0014256F"/>
    <w:rsid w:val="00142589"/>
    <w:rsid w:val="00142638"/>
    <w:rsid w:val="001435BA"/>
    <w:rsid w:val="00144128"/>
    <w:rsid w:val="00144646"/>
    <w:rsid w:val="00144797"/>
    <w:rsid w:val="00144B96"/>
    <w:rsid w:val="00144C11"/>
    <w:rsid w:val="00144DDA"/>
    <w:rsid w:val="00145757"/>
    <w:rsid w:val="00145D1E"/>
    <w:rsid w:val="00145F02"/>
    <w:rsid w:val="00146893"/>
    <w:rsid w:val="00146F27"/>
    <w:rsid w:val="00147177"/>
    <w:rsid w:val="00147CB4"/>
    <w:rsid w:val="00147F5B"/>
    <w:rsid w:val="00150404"/>
    <w:rsid w:val="0015070D"/>
    <w:rsid w:val="00150795"/>
    <w:rsid w:val="00150835"/>
    <w:rsid w:val="00150F0D"/>
    <w:rsid w:val="00151088"/>
    <w:rsid w:val="001517CA"/>
    <w:rsid w:val="00151E98"/>
    <w:rsid w:val="0015207C"/>
    <w:rsid w:val="001522FE"/>
    <w:rsid w:val="001525DF"/>
    <w:rsid w:val="00153012"/>
    <w:rsid w:val="001531F3"/>
    <w:rsid w:val="00153453"/>
    <w:rsid w:val="0015361A"/>
    <w:rsid w:val="00154914"/>
    <w:rsid w:val="00154A8A"/>
    <w:rsid w:val="00154AC3"/>
    <w:rsid w:val="00154D1F"/>
    <w:rsid w:val="0015539D"/>
    <w:rsid w:val="001556D3"/>
    <w:rsid w:val="001557FC"/>
    <w:rsid w:val="00155899"/>
    <w:rsid w:val="00155D00"/>
    <w:rsid w:val="00156059"/>
    <w:rsid w:val="00156E13"/>
    <w:rsid w:val="00157228"/>
    <w:rsid w:val="001572AD"/>
    <w:rsid w:val="00157A5A"/>
    <w:rsid w:val="00157C7D"/>
    <w:rsid w:val="0016025E"/>
    <w:rsid w:val="00160261"/>
    <w:rsid w:val="00160473"/>
    <w:rsid w:val="00160BB0"/>
    <w:rsid w:val="00160F7E"/>
    <w:rsid w:val="00161786"/>
    <w:rsid w:val="00161C05"/>
    <w:rsid w:val="00162055"/>
    <w:rsid w:val="00162531"/>
    <w:rsid w:val="001626D1"/>
    <w:rsid w:val="001631EF"/>
    <w:rsid w:val="00164272"/>
    <w:rsid w:val="00164B2F"/>
    <w:rsid w:val="00164EE2"/>
    <w:rsid w:val="00165023"/>
    <w:rsid w:val="00165272"/>
    <w:rsid w:val="001652EB"/>
    <w:rsid w:val="001657BF"/>
    <w:rsid w:val="00166516"/>
    <w:rsid w:val="00166C7D"/>
    <w:rsid w:val="00167458"/>
    <w:rsid w:val="001674AF"/>
    <w:rsid w:val="001678EA"/>
    <w:rsid w:val="00167CB2"/>
    <w:rsid w:val="00170428"/>
    <w:rsid w:val="0017090C"/>
    <w:rsid w:val="00170B60"/>
    <w:rsid w:val="00170CE1"/>
    <w:rsid w:val="00170EDC"/>
    <w:rsid w:val="0017122B"/>
    <w:rsid w:val="0017128C"/>
    <w:rsid w:val="0017175D"/>
    <w:rsid w:val="00171AC9"/>
    <w:rsid w:val="00172851"/>
    <w:rsid w:val="00172E7C"/>
    <w:rsid w:val="001733B2"/>
    <w:rsid w:val="00173861"/>
    <w:rsid w:val="001738A0"/>
    <w:rsid w:val="00173FB2"/>
    <w:rsid w:val="00174291"/>
    <w:rsid w:val="00174877"/>
    <w:rsid w:val="00174D45"/>
    <w:rsid w:val="0017543A"/>
    <w:rsid w:val="00175674"/>
    <w:rsid w:val="0017598A"/>
    <w:rsid w:val="00175A1F"/>
    <w:rsid w:val="00175A31"/>
    <w:rsid w:val="00175D91"/>
    <w:rsid w:val="00176058"/>
    <w:rsid w:val="00176269"/>
    <w:rsid w:val="00176A06"/>
    <w:rsid w:val="00176B3C"/>
    <w:rsid w:val="00177457"/>
    <w:rsid w:val="001774CF"/>
    <w:rsid w:val="001777E1"/>
    <w:rsid w:val="0017792D"/>
    <w:rsid w:val="00177E7D"/>
    <w:rsid w:val="00180699"/>
    <w:rsid w:val="0018074E"/>
    <w:rsid w:val="00180AAB"/>
    <w:rsid w:val="00180DC0"/>
    <w:rsid w:val="00181192"/>
    <w:rsid w:val="00181213"/>
    <w:rsid w:val="0018123A"/>
    <w:rsid w:val="00181407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1A"/>
    <w:rsid w:val="0018599F"/>
    <w:rsid w:val="001859EC"/>
    <w:rsid w:val="00185A6B"/>
    <w:rsid w:val="00185B84"/>
    <w:rsid w:val="00185D5E"/>
    <w:rsid w:val="00185FCC"/>
    <w:rsid w:val="0018657C"/>
    <w:rsid w:val="00187631"/>
    <w:rsid w:val="00187A7B"/>
    <w:rsid w:val="00187CED"/>
    <w:rsid w:val="00187D4F"/>
    <w:rsid w:val="00187D7D"/>
    <w:rsid w:val="001901C8"/>
    <w:rsid w:val="00190B07"/>
    <w:rsid w:val="00190BC1"/>
    <w:rsid w:val="00191387"/>
    <w:rsid w:val="00191A3F"/>
    <w:rsid w:val="001921A0"/>
    <w:rsid w:val="00192AF0"/>
    <w:rsid w:val="00192D0F"/>
    <w:rsid w:val="00193A21"/>
    <w:rsid w:val="00193D52"/>
    <w:rsid w:val="00193F53"/>
    <w:rsid w:val="0019403D"/>
    <w:rsid w:val="00194064"/>
    <w:rsid w:val="001944B6"/>
    <w:rsid w:val="001944CC"/>
    <w:rsid w:val="001945FD"/>
    <w:rsid w:val="00194969"/>
    <w:rsid w:val="00194A25"/>
    <w:rsid w:val="00194CF9"/>
    <w:rsid w:val="001950EB"/>
    <w:rsid w:val="001952CE"/>
    <w:rsid w:val="00195352"/>
    <w:rsid w:val="00195559"/>
    <w:rsid w:val="00195957"/>
    <w:rsid w:val="00195D8B"/>
    <w:rsid w:val="00196175"/>
    <w:rsid w:val="00196780"/>
    <w:rsid w:val="00196AE8"/>
    <w:rsid w:val="00196C61"/>
    <w:rsid w:val="0019707F"/>
    <w:rsid w:val="0019754F"/>
    <w:rsid w:val="001A0226"/>
    <w:rsid w:val="001A0703"/>
    <w:rsid w:val="001A12B7"/>
    <w:rsid w:val="001A1AB2"/>
    <w:rsid w:val="001A20F4"/>
    <w:rsid w:val="001A28A8"/>
    <w:rsid w:val="001A29B0"/>
    <w:rsid w:val="001A2C90"/>
    <w:rsid w:val="001A37B5"/>
    <w:rsid w:val="001A389A"/>
    <w:rsid w:val="001A4454"/>
    <w:rsid w:val="001A48E3"/>
    <w:rsid w:val="001A4E90"/>
    <w:rsid w:val="001A5441"/>
    <w:rsid w:val="001A5B4B"/>
    <w:rsid w:val="001A5F9C"/>
    <w:rsid w:val="001A66ED"/>
    <w:rsid w:val="001A6A5F"/>
    <w:rsid w:val="001A7431"/>
    <w:rsid w:val="001A7BE1"/>
    <w:rsid w:val="001B0BD4"/>
    <w:rsid w:val="001B1A30"/>
    <w:rsid w:val="001B1A50"/>
    <w:rsid w:val="001B1D83"/>
    <w:rsid w:val="001B23B1"/>
    <w:rsid w:val="001B2761"/>
    <w:rsid w:val="001B2958"/>
    <w:rsid w:val="001B2A04"/>
    <w:rsid w:val="001B2C1E"/>
    <w:rsid w:val="001B2FD9"/>
    <w:rsid w:val="001B315B"/>
    <w:rsid w:val="001B3165"/>
    <w:rsid w:val="001B34F7"/>
    <w:rsid w:val="001B356D"/>
    <w:rsid w:val="001B3ACA"/>
    <w:rsid w:val="001B3DC2"/>
    <w:rsid w:val="001B4CF5"/>
    <w:rsid w:val="001B5AF1"/>
    <w:rsid w:val="001B5DC4"/>
    <w:rsid w:val="001B5E81"/>
    <w:rsid w:val="001B61F7"/>
    <w:rsid w:val="001B6580"/>
    <w:rsid w:val="001B69AF"/>
    <w:rsid w:val="001B6A22"/>
    <w:rsid w:val="001B6A39"/>
    <w:rsid w:val="001B6BB1"/>
    <w:rsid w:val="001B7B48"/>
    <w:rsid w:val="001C05F4"/>
    <w:rsid w:val="001C0BA7"/>
    <w:rsid w:val="001C0BAF"/>
    <w:rsid w:val="001C15BB"/>
    <w:rsid w:val="001C1781"/>
    <w:rsid w:val="001C1842"/>
    <w:rsid w:val="001C204F"/>
    <w:rsid w:val="001C2145"/>
    <w:rsid w:val="001C2A72"/>
    <w:rsid w:val="001C2B50"/>
    <w:rsid w:val="001C41C8"/>
    <w:rsid w:val="001C4C90"/>
    <w:rsid w:val="001C4F2B"/>
    <w:rsid w:val="001C5B12"/>
    <w:rsid w:val="001C5D8C"/>
    <w:rsid w:val="001C6244"/>
    <w:rsid w:val="001C661A"/>
    <w:rsid w:val="001C6A25"/>
    <w:rsid w:val="001C6E17"/>
    <w:rsid w:val="001C72F0"/>
    <w:rsid w:val="001C7A1F"/>
    <w:rsid w:val="001C7B2C"/>
    <w:rsid w:val="001C7CCD"/>
    <w:rsid w:val="001D0748"/>
    <w:rsid w:val="001D0FC0"/>
    <w:rsid w:val="001D1014"/>
    <w:rsid w:val="001D11B6"/>
    <w:rsid w:val="001D1555"/>
    <w:rsid w:val="001D1A54"/>
    <w:rsid w:val="001D2370"/>
    <w:rsid w:val="001D24A0"/>
    <w:rsid w:val="001D2A03"/>
    <w:rsid w:val="001D2BD9"/>
    <w:rsid w:val="001D324A"/>
    <w:rsid w:val="001D35F0"/>
    <w:rsid w:val="001D3BF6"/>
    <w:rsid w:val="001D436D"/>
    <w:rsid w:val="001D4468"/>
    <w:rsid w:val="001D49CD"/>
    <w:rsid w:val="001D4BE5"/>
    <w:rsid w:val="001D4CD2"/>
    <w:rsid w:val="001D4DAD"/>
    <w:rsid w:val="001D4DAF"/>
    <w:rsid w:val="001D4FA3"/>
    <w:rsid w:val="001D5A2B"/>
    <w:rsid w:val="001D5C41"/>
    <w:rsid w:val="001D64CB"/>
    <w:rsid w:val="001D679E"/>
    <w:rsid w:val="001D6C7F"/>
    <w:rsid w:val="001D6E33"/>
    <w:rsid w:val="001D6F1A"/>
    <w:rsid w:val="001D7688"/>
    <w:rsid w:val="001E0429"/>
    <w:rsid w:val="001E05A3"/>
    <w:rsid w:val="001E095F"/>
    <w:rsid w:val="001E1090"/>
    <w:rsid w:val="001E1155"/>
    <w:rsid w:val="001E13CE"/>
    <w:rsid w:val="001E29D3"/>
    <w:rsid w:val="001E3406"/>
    <w:rsid w:val="001E3C44"/>
    <w:rsid w:val="001E3EF8"/>
    <w:rsid w:val="001E42E3"/>
    <w:rsid w:val="001E4C17"/>
    <w:rsid w:val="001E508C"/>
    <w:rsid w:val="001E50DE"/>
    <w:rsid w:val="001E6B91"/>
    <w:rsid w:val="001E6D94"/>
    <w:rsid w:val="001E7422"/>
    <w:rsid w:val="001E749B"/>
    <w:rsid w:val="001E777A"/>
    <w:rsid w:val="001E78F1"/>
    <w:rsid w:val="001E7BAD"/>
    <w:rsid w:val="001E7D62"/>
    <w:rsid w:val="001F03A8"/>
    <w:rsid w:val="001F0A2E"/>
    <w:rsid w:val="001F0BD8"/>
    <w:rsid w:val="001F0D51"/>
    <w:rsid w:val="001F0E4D"/>
    <w:rsid w:val="001F0E61"/>
    <w:rsid w:val="001F164A"/>
    <w:rsid w:val="001F16F5"/>
    <w:rsid w:val="001F19A0"/>
    <w:rsid w:val="001F2CA3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6D98"/>
    <w:rsid w:val="001F6E85"/>
    <w:rsid w:val="001F70AE"/>
    <w:rsid w:val="001F778A"/>
    <w:rsid w:val="001F7ECD"/>
    <w:rsid w:val="001F7F39"/>
    <w:rsid w:val="0020002A"/>
    <w:rsid w:val="002001B5"/>
    <w:rsid w:val="00200246"/>
    <w:rsid w:val="00200A5E"/>
    <w:rsid w:val="00201774"/>
    <w:rsid w:val="00201AC9"/>
    <w:rsid w:val="00201CAA"/>
    <w:rsid w:val="00201CF3"/>
    <w:rsid w:val="0020204C"/>
    <w:rsid w:val="00202615"/>
    <w:rsid w:val="0020272D"/>
    <w:rsid w:val="00202915"/>
    <w:rsid w:val="00202DED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5D43"/>
    <w:rsid w:val="00206191"/>
    <w:rsid w:val="002063D5"/>
    <w:rsid w:val="00207597"/>
    <w:rsid w:val="0021029B"/>
    <w:rsid w:val="00210318"/>
    <w:rsid w:val="002103A7"/>
    <w:rsid w:val="002103FA"/>
    <w:rsid w:val="00210411"/>
    <w:rsid w:val="0021045E"/>
    <w:rsid w:val="00210E6E"/>
    <w:rsid w:val="00211434"/>
    <w:rsid w:val="00211459"/>
    <w:rsid w:val="00211A60"/>
    <w:rsid w:val="00211A9C"/>
    <w:rsid w:val="00211CCA"/>
    <w:rsid w:val="00211EB9"/>
    <w:rsid w:val="002128FE"/>
    <w:rsid w:val="00212BB9"/>
    <w:rsid w:val="00212CD9"/>
    <w:rsid w:val="00214167"/>
    <w:rsid w:val="00215008"/>
    <w:rsid w:val="00215131"/>
    <w:rsid w:val="00215577"/>
    <w:rsid w:val="00215C51"/>
    <w:rsid w:val="00215CD4"/>
    <w:rsid w:val="002167B3"/>
    <w:rsid w:val="00216809"/>
    <w:rsid w:val="002168AA"/>
    <w:rsid w:val="00216AE2"/>
    <w:rsid w:val="00217579"/>
    <w:rsid w:val="002175BC"/>
    <w:rsid w:val="002179C6"/>
    <w:rsid w:val="00217F3A"/>
    <w:rsid w:val="0022013C"/>
    <w:rsid w:val="0022030D"/>
    <w:rsid w:val="00220A7E"/>
    <w:rsid w:val="00220BB7"/>
    <w:rsid w:val="00220BC0"/>
    <w:rsid w:val="00220C98"/>
    <w:rsid w:val="002217F6"/>
    <w:rsid w:val="002220E9"/>
    <w:rsid w:val="0022223C"/>
    <w:rsid w:val="0022290F"/>
    <w:rsid w:val="00222C69"/>
    <w:rsid w:val="00223131"/>
    <w:rsid w:val="00223EA5"/>
    <w:rsid w:val="0022419B"/>
    <w:rsid w:val="002241F4"/>
    <w:rsid w:val="00224507"/>
    <w:rsid w:val="00224559"/>
    <w:rsid w:val="0022494D"/>
    <w:rsid w:val="002255FD"/>
    <w:rsid w:val="00225685"/>
    <w:rsid w:val="00225EFB"/>
    <w:rsid w:val="00226270"/>
    <w:rsid w:val="00226548"/>
    <w:rsid w:val="00226E3A"/>
    <w:rsid w:val="00226F1C"/>
    <w:rsid w:val="0022773A"/>
    <w:rsid w:val="002277FE"/>
    <w:rsid w:val="0023025F"/>
    <w:rsid w:val="002302F5"/>
    <w:rsid w:val="00231569"/>
    <w:rsid w:val="00231BB9"/>
    <w:rsid w:val="0023216F"/>
    <w:rsid w:val="002326C1"/>
    <w:rsid w:val="002326D8"/>
    <w:rsid w:val="00232782"/>
    <w:rsid w:val="00232B06"/>
    <w:rsid w:val="00232D0A"/>
    <w:rsid w:val="00232D34"/>
    <w:rsid w:val="00232DAD"/>
    <w:rsid w:val="00232E68"/>
    <w:rsid w:val="00233130"/>
    <w:rsid w:val="0023327A"/>
    <w:rsid w:val="002338B8"/>
    <w:rsid w:val="002338F0"/>
    <w:rsid w:val="00233A87"/>
    <w:rsid w:val="00234112"/>
    <w:rsid w:val="002341CD"/>
    <w:rsid w:val="002345AC"/>
    <w:rsid w:val="002348CC"/>
    <w:rsid w:val="00234FF9"/>
    <w:rsid w:val="002359B4"/>
    <w:rsid w:val="00235F7D"/>
    <w:rsid w:val="0023671C"/>
    <w:rsid w:val="00236A24"/>
    <w:rsid w:val="00236F2F"/>
    <w:rsid w:val="00237630"/>
    <w:rsid w:val="002378F2"/>
    <w:rsid w:val="00237E04"/>
    <w:rsid w:val="00237F12"/>
    <w:rsid w:val="00240A81"/>
    <w:rsid w:val="00241335"/>
    <w:rsid w:val="00241956"/>
    <w:rsid w:val="002419E2"/>
    <w:rsid w:val="00241AF3"/>
    <w:rsid w:val="00241E44"/>
    <w:rsid w:val="002422FA"/>
    <w:rsid w:val="00242951"/>
    <w:rsid w:val="00242B5E"/>
    <w:rsid w:val="00242CFE"/>
    <w:rsid w:val="00242E29"/>
    <w:rsid w:val="00242F35"/>
    <w:rsid w:val="002439DE"/>
    <w:rsid w:val="002444A6"/>
    <w:rsid w:val="002445EF"/>
    <w:rsid w:val="00244B0C"/>
    <w:rsid w:val="00245133"/>
    <w:rsid w:val="00245B4D"/>
    <w:rsid w:val="00245DAA"/>
    <w:rsid w:val="00246870"/>
    <w:rsid w:val="00247003"/>
    <w:rsid w:val="00247449"/>
    <w:rsid w:val="002477E8"/>
    <w:rsid w:val="00247D43"/>
    <w:rsid w:val="00247D57"/>
    <w:rsid w:val="00247EBC"/>
    <w:rsid w:val="00247F17"/>
    <w:rsid w:val="00250405"/>
    <w:rsid w:val="00250AC8"/>
    <w:rsid w:val="00250EF3"/>
    <w:rsid w:val="0025113C"/>
    <w:rsid w:val="00251350"/>
    <w:rsid w:val="00251D84"/>
    <w:rsid w:val="00251F75"/>
    <w:rsid w:val="00252D66"/>
    <w:rsid w:val="0025307F"/>
    <w:rsid w:val="00253564"/>
    <w:rsid w:val="0025435D"/>
    <w:rsid w:val="00254BBF"/>
    <w:rsid w:val="00254EB3"/>
    <w:rsid w:val="002553DD"/>
    <w:rsid w:val="00255B9D"/>
    <w:rsid w:val="00255D1E"/>
    <w:rsid w:val="002563D0"/>
    <w:rsid w:val="00256451"/>
    <w:rsid w:val="0025683B"/>
    <w:rsid w:val="00257055"/>
    <w:rsid w:val="002570BA"/>
    <w:rsid w:val="00257757"/>
    <w:rsid w:val="00257B2F"/>
    <w:rsid w:val="00260173"/>
    <w:rsid w:val="0026041F"/>
    <w:rsid w:val="00262233"/>
    <w:rsid w:val="00262308"/>
    <w:rsid w:val="00262AF7"/>
    <w:rsid w:val="00262EEA"/>
    <w:rsid w:val="00262F65"/>
    <w:rsid w:val="0026300E"/>
    <w:rsid w:val="002632C9"/>
    <w:rsid w:val="0026346B"/>
    <w:rsid w:val="002635CF"/>
    <w:rsid w:val="002638AE"/>
    <w:rsid w:val="00264038"/>
    <w:rsid w:val="00264478"/>
    <w:rsid w:val="0026474E"/>
    <w:rsid w:val="00264CCA"/>
    <w:rsid w:val="00265E79"/>
    <w:rsid w:val="002661E2"/>
    <w:rsid w:val="002662ED"/>
    <w:rsid w:val="002663E8"/>
    <w:rsid w:val="002665FF"/>
    <w:rsid w:val="00266677"/>
    <w:rsid w:val="002672C6"/>
    <w:rsid w:val="00267566"/>
    <w:rsid w:val="002677A0"/>
    <w:rsid w:val="002678D7"/>
    <w:rsid w:val="00267C13"/>
    <w:rsid w:val="0027014E"/>
    <w:rsid w:val="00270900"/>
    <w:rsid w:val="00270D89"/>
    <w:rsid w:val="00270DA8"/>
    <w:rsid w:val="00270FCB"/>
    <w:rsid w:val="00271114"/>
    <w:rsid w:val="00271120"/>
    <w:rsid w:val="0027126B"/>
    <w:rsid w:val="00271347"/>
    <w:rsid w:val="00271785"/>
    <w:rsid w:val="00271EE7"/>
    <w:rsid w:val="00272011"/>
    <w:rsid w:val="00273330"/>
    <w:rsid w:val="00273B7F"/>
    <w:rsid w:val="0027475D"/>
    <w:rsid w:val="0027477F"/>
    <w:rsid w:val="00274F41"/>
    <w:rsid w:val="00275179"/>
    <w:rsid w:val="00275239"/>
    <w:rsid w:val="002755D6"/>
    <w:rsid w:val="002759FA"/>
    <w:rsid w:val="00275ADB"/>
    <w:rsid w:val="00275DF2"/>
    <w:rsid w:val="00275FAE"/>
    <w:rsid w:val="0027610F"/>
    <w:rsid w:val="002763D5"/>
    <w:rsid w:val="00277B8A"/>
    <w:rsid w:val="0028005D"/>
    <w:rsid w:val="0028073C"/>
    <w:rsid w:val="00281422"/>
    <w:rsid w:val="002814AC"/>
    <w:rsid w:val="00281FEE"/>
    <w:rsid w:val="002823FE"/>
    <w:rsid w:val="00282B50"/>
    <w:rsid w:val="00282BDB"/>
    <w:rsid w:val="0028327E"/>
    <w:rsid w:val="0028399B"/>
    <w:rsid w:val="002839B8"/>
    <w:rsid w:val="00283F42"/>
    <w:rsid w:val="00284799"/>
    <w:rsid w:val="00284D84"/>
    <w:rsid w:val="002855C6"/>
    <w:rsid w:val="00285647"/>
    <w:rsid w:val="002858F0"/>
    <w:rsid w:val="00285982"/>
    <w:rsid w:val="002859A8"/>
    <w:rsid w:val="00285BB0"/>
    <w:rsid w:val="00285EBB"/>
    <w:rsid w:val="00286317"/>
    <w:rsid w:val="00286786"/>
    <w:rsid w:val="00286993"/>
    <w:rsid w:val="00286D4B"/>
    <w:rsid w:val="00286E75"/>
    <w:rsid w:val="00287007"/>
    <w:rsid w:val="0028727E"/>
    <w:rsid w:val="0028764A"/>
    <w:rsid w:val="00287F53"/>
    <w:rsid w:val="00287FF0"/>
    <w:rsid w:val="002908F6"/>
    <w:rsid w:val="00290C06"/>
    <w:rsid w:val="002914DC"/>
    <w:rsid w:val="002914FB"/>
    <w:rsid w:val="00291F17"/>
    <w:rsid w:val="002925BD"/>
    <w:rsid w:val="002928C2"/>
    <w:rsid w:val="00292910"/>
    <w:rsid w:val="00293455"/>
    <w:rsid w:val="002937A0"/>
    <w:rsid w:val="00293C85"/>
    <w:rsid w:val="00293DA0"/>
    <w:rsid w:val="00293E53"/>
    <w:rsid w:val="00294323"/>
    <w:rsid w:val="002945D8"/>
    <w:rsid w:val="00294C2E"/>
    <w:rsid w:val="00294CEF"/>
    <w:rsid w:val="00295124"/>
    <w:rsid w:val="0029564A"/>
    <w:rsid w:val="00295815"/>
    <w:rsid w:val="00295972"/>
    <w:rsid w:val="00296B3F"/>
    <w:rsid w:val="00296BCC"/>
    <w:rsid w:val="00296BD3"/>
    <w:rsid w:val="0029732C"/>
    <w:rsid w:val="0029777A"/>
    <w:rsid w:val="00297D80"/>
    <w:rsid w:val="002A001A"/>
    <w:rsid w:val="002A0797"/>
    <w:rsid w:val="002A099B"/>
    <w:rsid w:val="002A09BA"/>
    <w:rsid w:val="002A0A76"/>
    <w:rsid w:val="002A0B0F"/>
    <w:rsid w:val="002A0CA3"/>
    <w:rsid w:val="002A0DF2"/>
    <w:rsid w:val="002A10DA"/>
    <w:rsid w:val="002A1183"/>
    <w:rsid w:val="002A19FC"/>
    <w:rsid w:val="002A1AE9"/>
    <w:rsid w:val="002A1FEA"/>
    <w:rsid w:val="002A2536"/>
    <w:rsid w:val="002A28E2"/>
    <w:rsid w:val="002A2F7B"/>
    <w:rsid w:val="002A3716"/>
    <w:rsid w:val="002A3770"/>
    <w:rsid w:val="002A39D8"/>
    <w:rsid w:val="002A3D3F"/>
    <w:rsid w:val="002A3E1D"/>
    <w:rsid w:val="002A3FA6"/>
    <w:rsid w:val="002A403E"/>
    <w:rsid w:val="002A4332"/>
    <w:rsid w:val="002A44CC"/>
    <w:rsid w:val="002A484B"/>
    <w:rsid w:val="002A4C86"/>
    <w:rsid w:val="002A4F70"/>
    <w:rsid w:val="002A50BA"/>
    <w:rsid w:val="002A5C22"/>
    <w:rsid w:val="002A5D6A"/>
    <w:rsid w:val="002A5D8B"/>
    <w:rsid w:val="002A5E92"/>
    <w:rsid w:val="002A6245"/>
    <w:rsid w:val="002A6BC8"/>
    <w:rsid w:val="002A742A"/>
    <w:rsid w:val="002A74BA"/>
    <w:rsid w:val="002A77E0"/>
    <w:rsid w:val="002A78B2"/>
    <w:rsid w:val="002A7939"/>
    <w:rsid w:val="002B0051"/>
    <w:rsid w:val="002B08F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59C0"/>
    <w:rsid w:val="002B6A9E"/>
    <w:rsid w:val="002B753F"/>
    <w:rsid w:val="002B77DA"/>
    <w:rsid w:val="002B7821"/>
    <w:rsid w:val="002B78A5"/>
    <w:rsid w:val="002B7B09"/>
    <w:rsid w:val="002B7C16"/>
    <w:rsid w:val="002B7CD2"/>
    <w:rsid w:val="002B7CFE"/>
    <w:rsid w:val="002B7EC7"/>
    <w:rsid w:val="002C037E"/>
    <w:rsid w:val="002C05A7"/>
    <w:rsid w:val="002C0B59"/>
    <w:rsid w:val="002C0C4E"/>
    <w:rsid w:val="002C0C52"/>
    <w:rsid w:val="002C0F52"/>
    <w:rsid w:val="002C1028"/>
    <w:rsid w:val="002C124C"/>
    <w:rsid w:val="002C1B3B"/>
    <w:rsid w:val="002C2458"/>
    <w:rsid w:val="002C2CD2"/>
    <w:rsid w:val="002C2D08"/>
    <w:rsid w:val="002C2D8F"/>
    <w:rsid w:val="002C32F1"/>
    <w:rsid w:val="002C3DB4"/>
    <w:rsid w:val="002C41DF"/>
    <w:rsid w:val="002C48ED"/>
    <w:rsid w:val="002C536A"/>
    <w:rsid w:val="002C59A7"/>
    <w:rsid w:val="002C6761"/>
    <w:rsid w:val="002C731F"/>
    <w:rsid w:val="002C74E7"/>
    <w:rsid w:val="002C754D"/>
    <w:rsid w:val="002C7698"/>
    <w:rsid w:val="002C7A2A"/>
    <w:rsid w:val="002C7C5D"/>
    <w:rsid w:val="002C7F28"/>
    <w:rsid w:val="002D0330"/>
    <w:rsid w:val="002D07B5"/>
    <w:rsid w:val="002D0852"/>
    <w:rsid w:val="002D08CB"/>
    <w:rsid w:val="002D0CD8"/>
    <w:rsid w:val="002D0E09"/>
    <w:rsid w:val="002D0E3B"/>
    <w:rsid w:val="002D1D16"/>
    <w:rsid w:val="002D2182"/>
    <w:rsid w:val="002D232E"/>
    <w:rsid w:val="002D26F6"/>
    <w:rsid w:val="002D2845"/>
    <w:rsid w:val="002D29A0"/>
    <w:rsid w:val="002D2B2F"/>
    <w:rsid w:val="002D2BBA"/>
    <w:rsid w:val="002D2F46"/>
    <w:rsid w:val="002D3963"/>
    <w:rsid w:val="002D3B9D"/>
    <w:rsid w:val="002D458E"/>
    <w:rsid w:val="002D4E97"/>
    <w:rsid w:val="002D5002"/>
    <w:rsid w:val="002D559F"/>
    <w:rsid w:val="002D5857"/>
    <w:rsid w:val="002D5C21"/>
    <w:rsid w:val="002D5F1B"/>
    <w:rsid w:val="002D63CF"/>
    <w:rsid w:val="002D64D8"/>
    <w:rsid w:val="002D6649"/>
    <w:rsid w:val="002D6670"/>
    <w:rsid w:val="002D6A6B"/>
    <w:rsid w:val="002D6A7E"/>
    <w:rsid w:val="002D6F24"/>
    <w:rsid w:val="002D70C0"/>
    <w:rsid w:val="002D75A0"/>
    <w:rsid w:val="002D76D5"/>
    <w:rsid w:val="002E127B"/>
    <w:rsid w:val="002E1669"/>
    <w:rsid w:val="002E1F7B"/>
    <w:rsid w:val="002E2192"/>
    <w:rsid w:val="002E2390"/>
    <w:rsid w:val="002E27A0"/>
    <w:rsid w:val="002E2DF5"/>
    <w:rsid w:val="002E30DA"/>
    <w:rsid w:val="002E3325"/>
    <w:rsid w:val="002E35DC"/>
    <w:rsid w:val="002E36E6"/>
    <w:rsid w:val="002E3AD1"/>
    <w:rsid w:val="002E494C"/>
    <w:rsid w:val="002E4E1A"/>
    <w:rsid w:val="002E5498"/>
    <w:rsid w:val="002E5CCB"/>
    <w:rsid w:val="002E6018"/>
    <w:rsid w:val="002E6131"/>
    <w:rsid w:val="002E654D"/>
    <w:rsid w:val="002E68A2"/>
    <w:rsid w:val="002E69D2"/>
    <w:rsid w:val="002E6D8F"/>
    <w:rsid w:val="002E7558"/>
    <w:rsid w:val="002E7A6F"/>
    <w:rsid w:val="002E7EF2"/>
    <w:rsid w:val="002F01DD"/>
    <w:rsid w:val="002F01F4"/>
    <w:rsid w:val="002F02E1"/>
    <w:rsid w:val="002F042B"/>
    <w:rsid w:val="002F080F"/>
    <w:rsid w:val="002F08A3"/>
    <w:rsid w:val="002F0C25"/>
    <w:rsid w:val="002F18D5"/>
    <w:rsid w:val="002F1D3F"/>
    <w:rsid w:val="002F1D4A"/>
    <w:rsid w:val="002F1EF0"/>
    <w:rsid w:val="002F20A0"/>
    <w:rsid w:val="002F262B"/>
    <w:rsid w:val="002F2D50"/>
    <w:rsid w:val="002F2FEA"/>
    <w:rsid w:val="002F38A0"/>
    <w:rsid w:val="002F4395"/>
    <w:rsid w:val="002F45E5"/>
    <w:rsid w:val="002F47A7"/>
    <w:rsid w:val="002F47A8"/>
    <w:rsid w:val="002F4AC2"/>
    <w:rsid w:val="002F4BBF"/>
    <w:rsid w:val="002F4F59"/>
    <w:rsid w:val="002F57D4"/>
    <w:rsid w:val="002F5E4F"/>
    <w:rsid w:val="002F601A"/>
    <w:rsid w:val="002F645B"/>
    <w:rsid w:val="002F648D"/>
    <w:rsid w:val="002F6AB3"/>
    <w:rsid w:val="002F6F46"/>
    <w:rsid w:val="002F706B"/>
    <w:rsid w:val="002F736B"/>
    <w:rsid w:val="002F758E"/>
    <w:rsid w:val="002F76CB"/>
    <w:rsid w:val="002F7BDD"/>
    <w:rsid w:val="002F7CDE"/>
    <w:rsid w:val="002F7D4B"/>
    <w:rsid w:val="002F7FB3"/>
    <w:rsid w:val="00301144"/>
    <w:rsid w:val="003017F4"/>
    <w:rsid w:val="00302FAD"/>
    <w:rsid w:val="0030320B"/>
    <w:rsid w:val="00303292"/>
    <w:rsid w:val="00303776"/>
    <w:rsid w:val="00303F09"/>
    <w:rsid w:val="003041AA"/>
    <w:rsid w:val="00304427"/>
    <w:rsid w:val="0030472F"/>
    <w:rsid w:val="003056FC"/>
    <w:rsid w:val="00305DC8"/>
    <w:rsid w:val="00306469"/>
    <w:rsid w:val="0030646F"/>
    <w:rsid w:val="00306A7C"/>
    <w:rsid w:val="00306B9B"/>
    <w:rsid w:val="00306DD7"/>
    <w:rsid w:val="00307606"/>
    <w:rsid w:val="003076CF"/>
    <w:rsid w:val="003111BA"/>
    <w:rsid w:val="003118A4"/>
    <w:rsid w:val="00311981"/>
    <w:rsid w:val="00311B07"/>
    <w:rsid w:val="00311BA6"/>
    <w:rsid w:val="00311E50"/>
    <w:rsid w:val="0031210F"/>
    <w:rsid w:val="003124AE"/>
    <w:rsid w:val="00312676"/>
    <w:rsid w:val="00313923"/>
    <w:rsid w:val="00313A60"/>
    <w:rsid w:val="00313EB4"/>
    <w:rsid w:val="00313FA9"/>
    <w:rsid w:val="003145BC"/>
    <w:rsid w:val="00314DDE"/>
    <w:rsid w:val="00314E7C"/>
    <w:rsid w:val="003152B8"/>
    <w:rsid w:val="00315868"/>
    <w:rsid w:val="00315A68"/>
    <w:rsid w:val="00315CC6"/>
    <w:rsid w:val="0031616F"/>
    <w:rsid w:val="00316242"/>
    <w:rsid w:val="003163E2"/>
    <w:rsid w:val="00316EC9"/>
    <w:rsid w:val="00316FCE"/>
    <w:rsid w:val="003170D4"/>
    <w:rsid w:val="00317103"/>
    <w:rsid w:val="003172E6"/>
    <w:rsid w:val="003172F6"/>
    <w:rsid w:val="00317504"/>
    <w:rsid w:val="00317BA0"/>
    <w:rsid w:val="00317FF6"/>
    <w:rsid w:val="00320554"/>
    <w:rsid w:val="0032198C"/>
    <w:rsid w:val="00321A9C"/>
    <w:rsid w:val="00322429"/>
    <w:rsid w:val="00322E86"/>
    <w:rsid w:val="00322E9B"/>
    <w:rsid w:val="003230C1"/>
    <w:rsid w:val="00323CA8"/>
    <w:rsid w:val="00323DA4"/>
    <w:rsid w:val="00323DCE"/>
    <w:rsid w:val="00323E65"/>
    <w:rsid w:val="00323F38"/>
    <w:rsid w:val="0032415A"/>
    <w:rsid w:val="00324194"/>
    <w:rsid w:val="003242AD"/>
    <w:rsid w:val="00324833"/>
    <w:rsid w:val="00324CF7"/>
    <w:rsid w:val="003262D1"/>
    <w:rsid w:val="0032679C"/>
    <w:rsid w:val="003271B5"/>
    <w:rsid w:val="003275FA"/>
    <w:rsid w:val="003277EA"/>
    <w:rsid w:val="00327987"/>
    <w:rsid w:val="00327D79"/>
    <w:rsid w:val="00330207"/>
    <w:rsid w:val="00330386"/>
    <w:rsid w:val="00330C03"/>
    <w:rsid w:val="00330DA3"/>
    <w:rsid w:val="00330DAF"/>
    <w:rsid w:val="00330DB2"/>
    <w:rsid w:val="00331719"/>
    <w:rsid w:val="00331C5F"/>
    <w:rsid w:val="00331DA9"/>
    <w:rsid w:val="003321E1"/>
    <w:rsid w:val="003327D2"/>
    <w:rsid w:val="00332E58"/>
    <w:rsid w:val="0033317C"/>
    <w:rsid w:val="00333409"/>
    <w:rsid w:val="00333622"/>
    <w:rsid w:val="00333D9F"/>
    <w:rsid w:val="00335264"/>
    <w:rsid w:val="00335ABD"/>
    <w:rsid w:val="00336016"/>
    <w:rsid w:val="0033633A"/>
    <w:rsid w:val="0033665C"/>
    <w:rsid w:val="003368B7"/>
    <w:rsid w:val="00336B77"/>
    <w:rsid w:val="00336C8C"/>
    <w:rsid w:val="0033786E"/>
    <w:rsid w:val="00337A6E"/>
    <w:rsid w:val="00340273"/>
    <w:rsid w:val="00340601"/>
    <w:rsid w:val="00341129"/>
    <w:rsid w:val="00341AB4"/>
    <w:rsid w:val="00343413"/>
    <w:rsid w:val="003435A3"/>
    <w:rsid w:val="00344422"/>
    <w:rsid w:val="003447FC"/>
    <w:rsid w:val="00345326"/>
    <w:rsid w:val="003456C5"/>
    <w:rsid w:val="00345DF9"/>
    <w:rsid w:val="00345EDB"/>
    <w:rsid w:val="00346814"/>
    <w:rsid w:val="003469C6"/>
    <w:rsid w:val="003469E1"/>
    <w:rsid w:val="00346D98"/>
    <w:rsid w:val="00346E43"/>
    <w:rsid w:val="003471EE"/>
    <w:rsid w:val="003474FB"/>
    <w:rsid w:val="003478A9"/>
    <w:rsid w:val="00347B31"/>
    <w:rsid w:val="00347CBB"/>
    <w:rsid w:val="003500D0"/>
    <w:rsid w:val="00350109"/>
    <w:rsid w:val="00350579"/>
    <w:rsid w:val="00350DA9"/>
    <w:rsid w:val="003516B1"/>
    <w:rsid w:val="003522C3"/>
    <w:rsid w:val="003523EB"/>
    <w:rsid w:val="003530A2"/>
    <w:rsid w:val="00353169"/>
    <w:rsid w:val="00353410"/>
    <w:rsid w:val="003534D5"/>
    <w:rsid w:val="00353EA9"/>
    <w:rsid w:val="003542FC"/>
    <w:rsid w:val="0035436A"/>
    <w:rsid w:val="00355023"/>
    <w:rsid w:val="0035533A"/>
    <w:rsid w:val="00355366"/>
    <w:rsid w:val="00355F7C"/>
    <w:rsid w:val="003569FB"/>
    <w:rsid w:val="003572F1"/>
    <w:rsid w:val="003577B0"/>
    <w:rsid w:val="00357826"/>
    <w:rsid w:val="00357C2F"/>
    <w:rsid w:val="00360185"/>
    <w:rsid w:val="003607DB"/>
    <w:rsid w:val="00360A0E"/>
    <w:rsid w:val="00360AA5"/>
    <w:rsid w:val="003612B6"/>
    <w:rsid w:val="00361582"/>
    <w:rsid w:val="003618EE"/>
    <w:rsid w:val="00362937"/>
    <w:rsid w:val="00362E10"/>
    <w:rsid w:val="0036383B"/>
    <w:rsid w:val="00363E69"/>
    <w:rsid w:val="0036491D"/>
    <w:rsid w:val="0036509F"/>
    <w:rsid w:val="00365198"/>
    <w:rsid w:val="00366080"/>
    <w:rsid w:val="00366099"/>
    <w:rsid w:val="0036774C"/>
    <w:rsid w:val="003709C9"/>
    <w:rsid w:val="00370A75"/>
    <w:rsid w:val="00370BAD"/>
    <w:rsid w:val="00370C31"/>
    <w:rsid w:val="00370DA8"/>
    <w:rsid w:val="003714BE"/>
    <w:rsid w:val="00371753"/>
    <w:rsid w:val="00371BDC"/>
    <w:rsid w:val="00372496"/>
    <w:rsid w:val="003725DC"/>
    <w:rsid w:val="00372831"/>
    <w:rsid w:val="003733FA"/>
    <w:rsid w:val="003734BB"/>
    <w:rsid w:val="0037397B"/>
    <w:rsid w:val="00373A84"/>
    <w:rsid w:val="00373E2E"/>
    <w:rsid w:val="00373FA5"/>
    <w:rsid w:val="0037492F"/>
    <w:rsid w:val="00374A62"/>
    <w:rsid w:val="003750B1"/>
    <w:rsid w:val="00375135"/>
    <w:rsid w:val="003754AA"/>
    <w:rsid w:val="00375EFF"/>
    <w:rsid w:val="00376326"/>
    <w:rsid w:val="0037649F"/>
    <w:rsid w:val="003765F8"/>
    <w:rsid w:val="00376C86"/>
    <w:rsid w:val="00376D15"/>
    <w:rsid w:val="003778BF"/>
    <w:rsid w:val="00377E28"/>
    <w:rsid w:val="0038026B"/>
    <w:rsid w:val="0038064F"/>
    <w:rsid w:val="00380C88"/>
    <w:rsid w:val="00380F75"/>
    <w:rsid w:val="0038115F"/>
    <w:rsid w:val="003811C2"/>
    <w:rsid w:val="00381947"/>
    <w:rsid w:val="00381F6E"/>
    <w:rsid w:val="00381FFC"/>
    <w:rsid w:val="003822EF"/>
    <w:rsid w:val="0038238B"/>
    <w:rsid w:val="00382491"/>
    <w:rsid w:val="0038383F"/>
    <w:rsid w:val="00383C51"/>
    <w:rsid w:val="003842DD"/>
    <w:rsid w:val="00384D78"/>
    <w:rsid w:val="0038542F"/>
    <w:rsid w:val="00385CEE"/>
    <w:rsid w:val="0038609C"/>
    <w:rsid w:val="003861B0"/>
    <w:rsid w:val="0038640F"/>
    <w:rsid w:val="00386454"/>
    <w:rsid w:val="00386F15"/>
    <w:rsid w:val="00387509"/>
    <w:rsid w:val="00387B6C"/>
    <w:rsid w:val="003903BB"/>
    <w:rsid w:val="00390EAA"/>
    <w:rsid w:val="00391433"/>
    <w:rsid w:val="00391B7E"/>
    <w:rsid w:val="00391D01"/>
    <w:rsid w:val="00391D7A"/>
    <w:rsid w:val="00392436"/>
    <w:rsid w:val="00392FBD"/>
    <w:rsid w:val="003933BA"/>
    <w:rsid w:val="0039446E"/>
    <w:rsid w:val="003945BE"/>
    <w:rsid w:val="00394709"/>
    <w:rsid w:val="00394721"/>
    <w:rsid w:val="003949EB"/>
    <w:rsid w:val="00394B1F"/>
    <w:rsid w:val="00394B67"/>
    <w:rsid w:val="00395327"/>
    <w:rsid w:val="003954B5"/>
    <w:rsid w:val="00396234"/>
    <w:rsid w:val="00396587"/>
    <w:rsid w:val="00396B12"/>
    <w:rsid w:val="00396C2D"/>
    <w:rsid w:val="00397BD2"/>
    <w:rsid w:val="00397C47"/>
    <w:rsid w:val="00397F70"/>
    <w:rsid w:val="003A0594"/>
    <w:rsid w:val="003A062B"/>
    <w:rsid w:val="003A0AC4"/>
    <w:rsid w:val="003A1063"/>
    <w:rsid w:val="003A158D"/>
    <w:rsid w:val="003A1619"/>
    <w:rsid w:val="003A17F6"/>
    <w:rsid w:val="003A1A64"/>
    <w:rsid w:val="003A1F96"/>
    <w:rsid w:val="003A1FD0"/>
    <w:rsid w:val="003A231E"/>
    <w:rsid w:val="003A26AE"/>
    <w:rsid w:val="003A2DC0"/>
    <w:rsid w:val="003A323F"/>
    <w:rsid w:val="003A334A"/>
    <w:rsid w:val="003A3459"/>
    <w:rsid w:val="003A38BF"/>
    <w:rsid w:val="003A3BA8"/>
    <w:rsid w:val="003A3BB9"/>
    <w:rsid w:val="003A3EF7"/>
    <w:rsid w:val="003A45B2"/>
    <w:rsid w:val="003A4AC1"/>
    <w:rsid w:val="003A4D81"/>
    <w:rsid w:val="003A5A72"/>
    <w:rsid w:val="003A6292"/>
    <w:rsid w:val="003A6881"/>
    <w:rsid w:val="003A70D3"/>
    <w:rsid w:val="003A7201"/>
    <w:rsid w:val="003A7431"/>
    <w:rsid w:val="003A78E3"/>
    <w:rsid w:val="003A7D79"/>
    <w:rsid w:val="003B02CB"/>
    <w:rsid w:val="003B0320"/>
    <w:rsid w:val="003B0810"/>
    <w:rsid w:val="003B09A6"/>
    <w:rsid w:val="003B0A63"/>
    <w:rsid w:val="003B159D"/>
    <w:rsid w:val="003B1BEE"/>
    <w:rsid w:val="003B1BFB"/>
    <w:rsid w:val="003B1FF3"/>
    <w:rsid w:val="003B26C2"/>
    <w:rsid w:val="003B2B84"/>
    <w:rsid w:val="003B2C19"/>
    <w:rsid w:val="003B2C24"/>
    <w:rsid w:val="003B2FC8"/>
    <w:rsid w:val="003B3398"/>
    <w:rsid w:val="003B341B"/>
    <w:rsid w:val="003B34E5"/>
    <w:rsid w:val="003B443F"/>
    <w:rsid w:val="003B44E7"/>
    <w:rsid w:val="003B4519"/>
    <w:rsid w:val="003B4740"/>
    <w:rsid w:val="003B4CCF"/>
    <w:rsid w:val="003B4F41"/>
    <w:rsid w:val="003B5565"/>
    <w:rsid w:val="003B5585"/>
    <w:rsid w:val="003B5868"/>
    <w:rsid w:val="003B5A6F"/>
    <w:rsid w:val="003B5B87"/>
    <w:rsid w:val="003B5D11"/>
    <w:rsid w:val="003B5D86"/>
    <w:rsid w:val="003B6017"/>
    <w:rsid w:val="003B65D4"/>
    <w:rsid w:val="003B65E7"/>
    <w:rsid w:val="003B6D55"/>
    <w:rsid w:val="003B7001"/>
    <w:rsid w:val="003B71E0"/>
    <w:rsid w:val="003B7635"/>
    <w:rsid w:val="003B7638"/>
    <w:rsid w:val="003B765C"/>
    <w:rsid w:val="003C0B8E"/>
    <w:rsid w:val="003C0BB2"/>
    <w:rsid w:val="003C0CF3"/>
    <w:rsid w:val="003C0D3D"/>
    <w:rsid w:val="003C0FDB"/>
    <w:rsid w:val="003C1419"/>
    <w:rsid w:val="003C1459"/>
    <w:rsid w:val="003C1492"/>
    <w:rsid w:val="003C1E98"/>
    <w:rsid w:val="003C2817"/>
    <w:rsid w:val="003C2CC8"/>
    <w:rsid w:val="003C2DA8"/>
    <w:rsid w:val="003C3032"/>
    <w:rsid w:val="003C31C2"/>
    <w:rsid w:val="003C31D8"/>
    <w:rsid w:val="003C368B"/>
    <w:rsid w:val="003C36A0"/>
    <w:rsid w:val="003C38D2"/>
    <w:rsid w:val="003C3DB0"/>
    <w:rsid w:val="003C440E"/>
    <w:rsid w:val="003C4875"/>
    <w:rsid w:val="003C491C"/>
    <w:rsid w:val="003C4953"/>
    <w:rsid w:val="003C4AAA"/>
    <w:rsid w:val="003C4B01"/>
    <w:rsid w:val="003C4FAD"/>
    <w:rsid w:val="003C57C2"/>
    <w:rsid w:val="003C5A7F"/>
    <w:rsid w:val="003C5B1E"/>
    <w:rsid w:val="003C5B93"/>
    <w:rsid w:val="003C5D7B"/>
    <w:rsid w:val="003C5FED"/>
    <w:rsid w:val="003C6395"/>
    <w:rsid w:val="003C6CCA"/>
    <w:rsid w:val="003C7893"/>
    <w:rsid w:val="003C7DAA"/>
    <w:rsid w:val="003C7FAD"/>
    <w:rsid w:val="003D03D7"/>
    <w:rsid w:val="003D0DCF"/>
    <w:rsid w:val="003D0E2D"/>
    <w:rsid w:val="003D0E74"/>
    <w:rsid w:val="003D146A"/>
    <w:rsid w:val="003D19B5"/>
    <w:rsid w:val="003D1AB0"/>
    <w:rsid w:val="003D2315"/>
    <w:rsid w:val="003D23A9"/>
    <w:rsid w:val="003D2FAE"/>
    <w:rsid w:val="003D349D"/>
    <w:rsid w:val="003D388D"/>
    <w:rsid w:val="003D4911"/>
    <w:rsid w:val="003D4D6D"/>
    <w:rsid w:val="003D4EFE"/>
    <w:rsid w:val="003D4FE8"/>
    <w:rsid w:val="003D53BD"/>
    <w:rsid w:val="003D65B3"/>
    <w:rsid w:val="003D68F1"/>
    <w:rsid w:val="003D6AF8"/>
    <w:rsid w:val="003D6FCD"/>
    <w:rsid w:val="003D70C5"/>
    <w:rsid w:val="003D722E"/>
    <w:rsid w:val="003D76A5"/>
    <w:rsid w:val="003D7793"/>
    <w:rsid w:val="003D7889"/>
    <w:rsid w:val="003D78DF"/>
    <w:rsid w:val="003D7AEC"/>
    <w:rsid w:val="003D7D43"/>
    <w:rsid w:val="003E0160"/>
    <w:rsid w:val="003E01D2"/>
    <w:rsid w:val="003E0517"/>
    <w:rsid w:val="003E0654"/>
    <w:rsid w:val="003E0852"/>
    <w:rsid w:val="003E0CFE"/>
    <w:rsid w:val="003E0DA0"/>
    <w:rsid w:val="003E0E46"/>
    <w:rsid w:val="003E1408"/>
    <w:rsid w:val="003E2027"/>
    <w:rsid w:val="003E2347"/>
    <w:rsid w:val="003E23B5"/>
    <w:rsid w:val="003E2617"/>
    <w:rsid w:val="003E262E"/>
    <w:rsid w:val="003E283F"/>
    <w:rsid w:val="003E2A35"/>
    <w:rsid w:val="003E3539"/>
    <w:rsid w:val="003E35D8"/>
    <w:rsid w:val="003E37DC"/>
    <w:rsid w:val="003E3C79"/>
    <w:rsid w:val="003E45C4"/>
    <w:rsid w:val="003E45E7"/>
    <w:rsid w:val="003E4759"/>
    <w:rsid w:val="003E4D67"/>
    <w:rsid w:val="003E4D82"/>
    <w:rsid w:val="003E4F3F"/>
    <w:rsid w:val="003E577F"/>
    <w:rsid w:val="003E7240"/>
    <w:rsid w:val="003E72AB"/>
    <w:rsid w:val="003F03DB"/>
    <w:rsid w:val="003F0D03"/>
    <w:rsid w:val="003F1886"/>
    <w:rsid w:val="003F2105"/>
    <w:rsid w:val="003F226B"/>
    <w:rsid w:val="003F2B77"/>
    <w:rsid w:val="003F2D6B"/>
    <w:rsid w:val="003F30D6"/>
    <w:rsid w:val="003F3513"/>
    <w:rsid w:val="003F382E"/>
    <w:rsid w:val="003F3B7B"/>
    <w:rsid w:val="003F3F91"/>
    <w:rsid w:val="003F4707"/>
    <w:rsid w:val="003F4A04"/>
    <w:rsid w:val="003F4BA1"/>
    <w:rsid w:val="003F51C3"/>
    <w:rsid w:val="003F55A0"/>
    <w:rsid w:val="003F56F3"/>
    <w:rsid w:val="003F5A58"/>
    <w:rsid w:val="003F5B9D"/>
    <w:rsid w:val="003F61AE"/>
    <w:rsid w:val="003F6275"/>
    <w:rsid w:val="003F64CC"/>
    <w:rsid w:val="003F6EE5"/>
    <w:rsid w:val="003F74BE"/>
    <w:rsid w:val="003F7F18"/>
    <w:rsid w:val="00400161"/>
    <w:rsid w:val="00400348"/>
    <w:rsid w:val="00400A83"/>
    <w:rsid w:val="00401723"/>
    <w:rsid w:val="00401821"/>
    <w:rsid w:val="00402EDF"/>
    <w:rsid w:val="0040356D"/>
    <w:rsid w:val="004038E2"/>
    <w:rsid w:val="004040BA"/>
    <w:rsid w:val="004041CF"/>
    <w:rsid w:val="004044B2"/>
    <w:rsid w:val="004047F6"/>
    <w:rsid w:val="00404801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3D7"/>
    <w:rsid w:val="00407689"/>
    <w:rsid w:val="00407BAB"/>
    <w:rsid w:val="00407F4E"/>
    <w:rsid w:val="00407F71"/>
    <w:rsid w:val="004105D8"/>
    <w:rsid w:val="00410A93"/>
    <w:rsid w:val="004111D6"/>
    <w:rsid w:val="00412136"/>
    <w:rsid w:val="004122B3"/>
    <w:rsid w:val="004125F3"/>
    <w:rsid w:val="0041285F"/>
    <w:rsid w:val="00412C80"/>
    <w:rsid w:val="00412DD0"/>
    <w:rsid w:val="0041323B"/>
    <w:rsid w:val="00413509"/>
    <w:rsid w:val="00413CD9"/>
    <w:rsid w:val="00414831"/>
    <w:rsid w:val="00414890"/>
    <w:rsid w:val="0041508E"/>
    <w:rsid w:val="0041575F"/>
    <w:rsid w:val="0041578A"/>
    <w:rsid w:val="00415C01"/>
    <w:rsid w:val="00415DE1"/>
    <w:rsid w:val="0041603F"/>
    <w:rsid w:val="004164DC"/>
    <w:rsid w:val="004166A8"/>
    <w:rsid w:val="004166CF"/>
    <w:rsid w:val="0041671D"/>
    <w:rsid w:val="00416950"/>
    <w:rsid w:val="0041698C"/>
    <w:rsid w:val="00416EB4"/>
    <w:rsid w:val="00416F47"/>
    <w:rsid w:val="00417158"/>
    <w:rsid w:val="0042038D"/>
    <w:rsid w:val="0042067D"/>
    <w:rsid w:val="00420D01"/>
    <w:rsid w:val="00420F10"/>
    <w:rsid w:val="00421A6A"/>
    <w:rsid w:val="00421B9B"/>
    <w:rsid w:val="004226AA"/>
    <w:rsid w:val="00423131"/>
    <w:rsid w:val="00423E03"/>
    <w:rsid w:val="00424142"/>
    <w:rsid w:val="0042537F"/>
    <w:rsid w:val="004253FF"/>
    <w:rsid w:val="004254DD"/>
    <w:rsid w:val="00425579"/>
    <w:rsid w:val="00425D08"/>
    <w:rsid w:val="00425E71"/>
    <w:rsid w:val="0042729A"/>
    <w:rsid w:val="0042738E"/>
    <w:rsid w:val="00427DBF"/>
    <w:rsid w:val="004303AF"/>
    <w:rsid w:val="004306C2"/>
    <w:rsid w:val="00430842"/>
    <w:rsid w:val="0043091A"/>
    <w:rsid w:val="00430A4A"/>
    <w:rsid w:val="00430A98"/>
    <w:rsid w:val="004313A6"/>
    <w:rsid w:val="00431BD2"/>
    <w:rsid w:val="00432634"/>
    <w:rsid w:val="00432677"/>
    <w:rsid w:val="00432913"/>
    <w:rsid w:val="00432C1A"/>
    <w:rsid w:val="00432C2F"/>
    <w:rsid w:val="00432F3F"/>
    <w:rsid w:val="00433466"/>
    <w:rsid w:val="00433BEB"/>
    <w:rsid w:val="00433E32"/>
    <w:rsid w:val="004342FE"/>
    <w:rsid w:val="00434776"/>
    <w:rsid w:val="00434A58"/>
    <w:rsid w:val="00434C11"/>
    <w:rsid w:val="00434DF2"/>
    <w:rsid w:val="00434FD9"/>
    <w:rsid w:val="0043576A"/>
    <w:rsid w:val="00435E3E"/>
    <w:rsid w:val="00435F8C"/>
    <w:rsid w:val="004361B2"/>
    <w:rsid w:val="004367B3"/>
    <w:rsid w:val="00436B76"/>
    <w:rsid w:val="00436F31"/>
    <w:rsid w:val="0043702F"/>
    <w:rsid w:val="004370B9"/>
    <w:rsid w:val="00437F52"/>
    <w:rsid w:val="00440538"/>
    <w:rsid w:val="00441A15"/>
    <w:rsid w:val="004420BB"/>
    <w:rsid w:val="0044270C"/>
    <w:rsid w:val="00442C7F"/>
    <w:rsid w:val="00442CBD"/>
    <w:rsid w:val="004430A7"/>
    <w:rsid w:val="004433C9"/>
    <w:rsid w:val="004438B1"/>
    <w:rsid w:val="00443A2F"/>
    <w:rsid w:val="004453C3"/>
    <w:rsid w:val="004453C5"/>
    <w:rsid w:val="00445BD5"/>
    <w:rsid w:val="00445E9A"/>
    <w:rsid w:val="0044608A"/>
    <w:rsid w:val="004463A8"/>
    <w:rsid w:val="0044735B"/>
    <w:rsid w:val="004475F4"/>
    <w:rsid w:val="00450188"/>
    <w:rsid w:val="00450596"/>
    <w:rsid w:val="00450C09"/>
    <w:rsid w:val="00450C85"/>
    <w:rsid w:val="00450CF5"/>
    <w:rsid w:val="00451067"/>
    <w:rsid w:val="004512CC"/>
    <w:rsid w:val="00451CE3"/>
    <w:rsid w:val="0045243C"/>
    <w:rsid w:val="00452DFB"/>
    <w:rsid w:val="00452F54"/>
    <w:rsid w:val="0045356F"/>
    <w:rsid w:val="00453913"/>
    <w:rsid w:val="0045396E"/>
    <w:rsid w:val="004539B1"/>
    <w:rsid w:val="00453CF3"/>
    <w:rsid w:val="00453CF4"/>
    <w:rsid w:val="00454099"/>
    <w:rsid w:val="00454F91"/>
    <w:rsid w:val="0045546A"/>
    <w:rsid w:val="004557F8"/>
    <w:rsid w:val="004560CD"/>
    <w:rsid w:val="00456122"/>
    <w:rsid w:val="00456B58"/>
    <w:rsid w:val="00457044"/>
    <w:rsid w:val="0045774E"/>
    <w:rsid w:val="0046047E"/>
    <w:rsid w:val="00460A53"/>
    <w:rsid w:val="004613FD"/>
    <w:rsid w:val="004614DD"/>
    <w:rsid w:val="004619DC"/>
    <w:rsid w:val="00461A21"/>
    <w:rsid w:val="00461AD1"/>
    <w:rsid w:val="00461B9F"/>
    <w:rsid w:val="00461FAB"/>
    <w:rsid w:val="00462712"/>
    <w:rsid w:val="00463F2F"/>
    <w:rsid w:val="00463F8E"/>
    <w:rsid w:val="00464798"/>
    <w:rsid w:val="00464A9B"/>
    <w:rsid w:val="00464E06"/>
    <w:rsid w:val="00464F82"/>
    <w:rsid w:val="00465085"/>
    <w:rsid w:val="004651EF"/>
    <w:rsid w:val="00465658"/>
    <w:rsid w:val="00465E21"/>
    <w:rsid w:val="00466B79"/>
    <w:rsid w:val="00466BAB"/>
    <w:rsid w:val="00467C6E"/>
    <w:rsid w:val="00467DD2"/>
    <w:rsid w:val="00470A32"/>
    <w:rsid w:val="00471537"/>
    <w:rsid w:val="0047154C"/>
    <w:rsid w:val="00471932"/>
    <w:rsid w:val="00471A8D"/>
    <w:rsid w:val="00471E8F"/>
    <w:rsid w:val="00472599"/>
    <w:rsid w:val="004729BC"/>
    <w:rsid w:val="00472B15"/>
    <w:rsid w:val="00472E93"/>
    <w:rsid w:val="004730D0"/>
    <w:rsid w:val="004730D1"/>
    <w:rsid w:val="0047311E"/>
    <w:rsid w:val="004731B5"/>
    <w:rsid w:val="00473386"/>
    <w:rsid w:val="0047350F"/>
    <w:rsid w:val="004736A7"/>
    <w:rsid w:val="004738B1"/>
    <w:rsid w:val="00473BCD"/>
    <w:rsid w:val="00473F39"/>
    <w:rsid w:val="00474498"/>
    <w:rsid w:val="00474E60"/>
    <w:rsid w:val="00475458"/>
    <w:rsid w:val="004755A6"/>
    <w:rsid w:val="00475CCC"/>
    <w:rsid w:val="00476032"/>
    <w:rsid w:val="004763D2"/>
    <w:rsid w:val="004763E0"/>
    <w:rsid w:val="00476AE0"/>
    <w:rsid w:val="00480785"/>
    <w:rsid w:val="00480D05"/>
    <w:rsid w:val="00480DD4"/>
    <w:rsid w:val="00480FB2"/>
    <w:rsid w:val="004817AD"/>
    <w:rsid w:val="00481963"/>
    <w:rsid w:val="00481E28"/>
    <w:rsid w:val="00482949"/>
    <w:rsid w:val="00482D2B"/>
    <w:rsid w:val="004837C6"/>
    <w:rsid w:val="004837C9"/>
    <w:rsid w:val="00484339"/>
    <w:rsid w:val="004849A2"/>
    <w:rsid w:val="00484A21"/>
    <w:rsid w:val="00485134"/>
    <w:rsid w:val="00485166"/>
    <w:rsid w:val="00485342"/>
    <w:rsid w:val="004854D8"/>
    <w:rsid w:val="004858B7"/>
    <w:rsid w:val="00485AA4"/>
    <w:rsid w:val="00486194"/>
    <w:rsid w:val="004865D3"/>
    <w:rsid w:val="00487582"/>
    <w:rsid w:val="00487ECD"/>
    <w:rsid w:val="00487FF7"/>
    <w:rsid w:val="004900C7"/>
    <w:rsid w:val="00490879"/>
    <w:rsid w:val="00490964"/>
    <w:rsid w:val="004918EE"/>
    <w:rsid w:val="00491945"/>
    <w:rsid w:val="004919BE"/>
    <w:rsid w:val="00491AA3"/>
    <w:rsid w:val="00491B23"/>
    <w:rsid w:val="00491B8D"/>
    <w:rsid w:val="0049204D"/>
    <w:rsid w:val="004925DB"/>
    <w:rsid w:val="004926DE"/>
    <w:rsid w:val="00492EA5"/>
    <w:rsid w:val="0049384E"/>
    <w:rsid w:val="00493BF9"/>
    <w:rsid w:val="00493FD8"/>
    <w:rsid w:val="004940F0"/>
    <w:rsid w:val="0049464B"/>
    <w:rsid w:val="004947AD"/>
    <w:rsid w:val="00494943"/>
    <w:rsid w:val="00494B11"/>
    <w:rsid w:val="00494B84"/>
    <w:rsid w:val="00494C5D"/>
    <w:rsid w:val="00494C7C"/>
    <w:rsid w:val="004954B2"/>
    <w:rsid w:val="004958B6"/>
    <w:rsid w:val="00495F2F"/>
    <w:rsid w:val="00495F90"/>
    <w:rsid w:val="004960C8"/>
    <w:rsid w:val="00496348"/>
    <w:rsid w:val="0049659E"/>
    <w:rsid w:val="00496D32"/>
    <w:rsid w:val="004973C1"/>
    <w:rsid w:val="0049767C"/>
    <w:rsid w:val="00497C97"/>
    <w:rsid w:val="00497F7D"/>
    <w:rsid w:val="004A0217"/>
    <w:rsid w:val="004A0A68"/>
    <w:rsid w:val="004A1B02"/>
    <w:rsid w:val="004A1C7A"/>
    <w:rsid w:val="004A21BA"/>
    <w:rsid w:val="004A233E"/>
    <w:rsid w:val="004A26A8"/>
    <w:rsid w:val="004A2D25"/>
    <w:rsid w:val="004A2D3B"/>
    <w:rsid w:val="004A2DCD"/>
    <w:rsid w:val="004A2EF4"/>
    <w:rsid w:val="004A3446"/>
    <w:rsid w:val="004A3625"/>
    <w:rsid w:val="004A40D2"/>
    <w:rsid w:val="004A42B3"/>
    <w:rsid w:val="004A4485"/>
    <w:rsid w:val="004A4BC1"/>
    <w:rsid w:val="004A4F69"/>
    <w:rsid w:val="004A5211"/>
    <w:rsid w:val="004A55A4"/>
    <w:rsid w:val="004A5ACA"/>
    <w:rsid w:val="004A5DD5"/>
    <w:rsid w:val="004A6524"/>
    <w:rsid w:val="004A6541"/>
    <w:rsid w:val="004A68D9"/>
    <w:rsid w:val="004A6927"/>
    <w:rsid w:val="004A6D7A"/>
    <w:rsid w:val="004A6E4A"/>
    <w:rsid w:val="004A6EC9"/>
    <w:rsid w:val="004A7446"/>
    <w:rsid w:val="004A77FA"/>
    <w:rsid w:val="004B066F"/>
    <w:rsid w:val="004B0787"/>
    <w:rsid w:val="004B0BBB"/>
    <w:rsid w:val="004B0DA9"/>
    <w:rsid w:val="004B1361"/>
    <w:rsid w:val="004B16BD"/>
    <w:rsid w:val="004B1702"/>
    <w:rsid w:val="004B19CB"/>
    <w:rsid w:val="004B19DC"/>
    <w:rsid w:val="004B1CF1"/>
    <w:rsid w:val="004B1E07"/>
    <w:rsid w:val="004B2263"/>
    <w:rsid w:val="004B248F"/>
    <w:rsid w:val="004B2873"/>
    <w:rsid w:val="004B2A2D"/>
    <w:rsid w:val="004B2BC5"/>
    <w:rsid w:val="004B303A"/>
    <w:rsid w:val="004B3D69"/>
    <w:rsid w:val="004B3FBE"/>
    <w:rsid w:val="004B416A"/>
    <w:rsid w:val="004B45D0"/>
    <w:rsid w:val="004B488B"/>
    <w:rsid w:val="004B49D2"/>
    <w:rsid w:val="004B5112"/>
    <w:rsid w:val="004B52CF"/>
    <w:rsid w:val="004B5308"/>
    <w:rsid w:val="004B541D"/>
    <w:rsid w:val="004B5DBD"/>
    <w:rsid w:val="004B6B67"/>
    <w:rsid w:val="004B6D87"/>
    <w:rsid w:val="004B7517"/>
    <w:rsid w:val="004B796A"/>
    <w:rsid w:val="004B79EC"/>
    <w:rsid w:val="004B7DC9"/>
    <w:rsid w:val="004C0571"/>
    <w:rsid w:val="004C0BE4"/>
    <w:rsid w:val="004C16D5"/>
    <w:rsid w:val="004C190F"/>
    <w:rsid w:val="004C1AB3"/>
    <w:rsid w:val="004C2562"/>
    <w:rsid w:val="004C2932"/>
    <w:rsid w:val="004C2CBB"/>
    <w:rsid w:val="004C2DEE"/>
    <w:rsid w:val="004C2E26"/>
    <w:rsid w:val="004C347D"/>
    <w:rsid w:val="004C3BF5"/>
    <w:rsid w:val="004C3C30"/>
    <w:rsid w:val="004C4467"/>
    <w:rsid w:val="004C48BA"/>
    <w:rsid w:val="004C48E6"/>
    <w:rsid w:val="004C49B2"/>
    <w:rsid w:val="004C4B41"/>
    <w:rsid w:val="004C51FE"/>
    <w:rsid w:val="004C6146"/>
    <w:rsid w:val="004C665E"/>
    <w:rsid w:val="004C67C3"/>
    <w:rsid w:val="004C6A4D"/>
    <w:rsid w:val="004C6E77"/>
    <w:rsid w:val="004C722A"/>
    <w:rsid w:val="004C77B7"/>
    <w:rsid w:val="004C7E59"/>
    <w:rsid w:val="004C7F3C"/>
    <w:rsid w:val="004D04D8"/>
    <w:rsid w:val="004D0779"/>
    <w:rsid w:val="004D0963"/>
    <w:rsid w:val="004D0BBF"/>
    <w:rsid w:val="004D0D8D"/>
    <w:rsid w:val="004D122F"/>
    <w:rsid w:val="004D12FF"/>
    <w:rsid w:val="004D157B"/>
    <w:rsid w:val="004D1A29"/>
    <w:rsid w:val="004D21FC"/>
    <w:rsid w:val="004D225A"/>
    <w:rsid w:val="004D2458"/>
    <w:rsid w:val="004D2C87"/>
    <w:rsid w:val="004D2CA1"/>
    <w:rsid w:val="004D30C8"/>
    <w:rsid w:val="004D3562"/>
    <w:rsid w:val="004D3B51"/>
    <w:rsid w:val="004D5128"/>
    <w:rsid w:val="004D5723"/>
    <w:rsid w:val="004D5C9B"/>
    <w:rsid w:val="004D5D5B"/>
    <w:rsid w:val="004D62C0"/>
    <w:rsid w:val="004D68E2"/>
    <w:rsid w:val="004D6943"/>
    <w:rsid w:val="004D6AC7"/>
    <w:rsid w:val="004D716B"/>
    <w:rsid w:val="004D7281"/>
    <w:rsid w:val="004D7363"/>
    <w:rsid w:val="004D79DA"/>
    <w:rsid w:val="004D7C59"/>
    <w:rsid w:val="004D7CE9"/>
    <w:rsid w:val="004D7E48"/>
    <w:rsid w:val="004D7F18"/>
    <w:rsid w:val="004E02CE"/>
    <w:rsid w:val="004E04EA"/>
    <w:rsid w:val="004E0633"/>
    <w:rsid w:val="004E0903"/>
    <w:rsid w:val="004E0FFA"/>
    <w:rsid w:val="004E13B3"/>
    <w:rsid w:val="004E1680"/>
    <w:rsid w:val="004E1A16"/>
    <w:rsid w:val="004E1ED2"/>
    <w:rsid w:val="004E1EEE"/>
    <w:rsid w:val="004E20E9"/>
    <w:rsid w:val="004E210C"/>
    <w:rsid w:val="004E249D"/>
    <w:rsid w:val="004E2801"/>
    <w:rsid w:val="004E28BA"/>
    <w:rsid w:val="004E3530"/>
    <w:rsid w:val="004E3A17"/>
    <w:rsid w:val="004E50C6"/>
    <w:rsid w:val="004E50F9"/>
    <w:rsid w:val="004E53CE"/>
    <w:rsid w:val="004E5417"/>
    <w:rsid w:val="004E5BAD"/>
    <w:rsid w:val="004E61CD"/>
    <w:rsid w:val="004E62B9"/>
    <w:rsid w:val="004E652B"/>
    <w:rsid w:val="004E6B28"/>
    <w:rsid w:val="004E7C12"/>
    <w:rsid w:val="004F0098"/>
    <w:rsid w:val="004F0140"/>
    <w:rsid w:val="004F16BD"/>
    <w:rsid w:val="004F183A"/>
    <w:rsid w:val="004F1E95"/>
    <w:rsid w:val="004F228E"/>
    <w:rsid w:val="004F3860"/>
    <w:rsid w:val="004F40F0"/>
    <w:rsid w:val="004F43E6"/>
    <w:rsid w:val="004F45D9"/>
    <w:rsid w:val="004F4738"/>
    <w:rsid w:val="004F480D"/>
    <w:rsid w:val="004F493F"/>
    <w:rsid w:val="004F49C8"/>
    <w:rsid w:val="004F5589"/>
    <w:rsid w:val="004F5961"/>
    <w:rsid w:val="004F5D2D"/>
    <w:rsid w:val="004F6830"/>
    <w:rsid w:val="004F6E1D"/>
    <w:rsid w:val="004F6F25"/>
    <w:rsid w:val="004F705D"/>
    <w:rsid w:val="004F7110"/>
    <w:rsid w:val="004F7C81"/>
    <w:rsid w:val="005000D6"/>
    <w:rsid w:val="00500122"/>
    <w:rsid w:val="00500AA6"/>
    <w:rsid w:val="00500BAE"/>
    <w:rsid w:val="00501517"/>
    <w:rsid w:val="00501D3D"/>
    <w:rsid w:val="00502E3C"/>
    <w:rsid w:val="00502F51"/>
    <w:rsid w:val="0050302B"/>
    <w:rsid w:val="005030EA"/>
    <w:rsid w:val="005031F6"/>
    <w:rsid w:val="0050334A"/>
    <w:rsid w:val="00503B02"/>
    <w:rsid w:val="00503E1B"/>
    <w:rsid w:val="005040F9"/>
    <w:rsid w:val="00504683"/>
    <w:rsid w:val="00504794"/>
    <w:rsid w:val="0050499B"/>
    <w:rsid w:val="00504A23"/>
    <w:rsid w:val="005058B2"/>
    <w:rsid w:val="00505B15"/>
    <w:rsid w:val="00505EBD"/>
    <w:rsid w:val="00506B84"/>
    <w:rsid w:val="00507039"/>
    <w:rsid w:val="0050725E"/>
    <w:rsid w:val="00507504"/>
    <w:rsid w:val="0051008D"/>
    <w:rsid w:val="00510CC5"/>
    <w:rsid w:val="00511D51"/>
    <w:rsid w:val="00511EC1"/>
    <w:rsid w:val="00512177"/>
    <w:rsid w:val="005122D4"/>
    <w:rsid w:val="00512540"/>
    <w:rsid w:val="005128EA"/>
    <w:rsid w:val="0051298E"/>
    <w:rsid w:val="00512DE9"/>
    <w:rsid w:val="0051317A"/>
    <w:rsid w:val="00513355"/>
    <w:rsid w:val="005133D5"/>
    <w:rsid w:val="00513773"/>
    <w:rsid w:val="005140C1"/>
    <w:rsid w:val="00514297"/>
    <w:rsid w:val="00514667"/>
    <w:rsid w:val="005147BC"/>
    <w:rsid w:val="00514949"/>
    <w:rsid w:val="00514F45"/>
    <w:rsid w:val="005153AD"/>
    <w:rsid w:val="005154FA"/>
    <w:rsid w:val="0051569B"/>
    <w:rsid w:val="00515B20"/>
    <w:rsid w:val="00515BC7"/>
    <w:rsid w:val="00515E05"/>
    <w:rsid w:val="005161A3"/>
    <w:rsid w:val="00516447"/>
    <w:rsid w:val="005179BB"/>
    <w:rsid w:val="005200ED"/>
    <w:rsid w:val="0052028E"/>
    <w:rsid w:val="00520365"/>
    <w:rsid w:val="0052052D"/>
    <w:rsid w:val="00520711"/>
    <w:rsid w:val="005209E6"/>
    <w:rsid w:val="00520B6A"/>
    <w:rsid w:val="005211F7"/>
    <w:rsid w:val="0052148D"/>
    <w:rsid w:val="00521C1C"/>
    <w:rsid w:val="0052219D"/>
    <w:rsid w:val="005222A2"/>
    <w:rsid w:val="005223A9"/>
    <w:rsid w:val="0052272F"/>
    <w:rsid w:val="00522CBA"/>
    <w:rsid w:val="00522FDA"/>
    <w:rsid w:val="00523A78"/>
    <w:rsid w:val="00523D21"/>
    <w:rsid w:val="00524042"/>
    <w:rsid w:val="00524183"/>
    <w:rsid w:val="0052436C"/>
    <w:rsid w:val="005246B2"/>
    <w:rsid w:val="005248A7"/>
    <w:rsid w:val="00525008"/>
    <w:rsid w:val="005253B3"/>
    <w:rsid w:val="005257A0"/>
    <w:rsid w:val="0052728E"/>
    <w:rsid w:val="0052754A"/>
    <w:rsid w:val="00527968"/>
    <w:rsid w:val="00527DF4"/>
    <w:rsid w:val="00530050"/>
    <w:rsid w:val="00531868"/>
    <w:rsid w:val="00531A7C"/>
    <w:rsid w:val="00531AF6"/>
    <w:rsid w:val="00531C04"/>
    <w:rsid w:val="005329B0"/>
    <w:rsid w:val="00533513"/>
    <w:rsid w:val="0053387C"/>
    <w:rsid w:val="0053424E"/>
    <w:rsid w:val="0053485F"/>
    <w:rsid w:val="00534A13"/>
    <w:rsid w:val="00535301"/>
    <w:rsid w:val="00536A07"/>
    <w:rsid w:val="00536A9E"/>
    <w:rsid w:val="00536CA2"/>
    <w:rsid w:val="00536E05"/>
    <w:rsid w:val="00536E31"/>
    <w:rsid w:val="00536FA4"/>
    <w:rsid w:val="00537591"/>
    <w:rsid w:val="005375CE"/>
    <w:rsid w:val="00537EA4"/>
    <w:rsid w:val="00537F33"/>
    <w:rsid w:val="005401CB"/>
    <w:rsid w:val="00540282"/>
    <w:rsid w:val="00540730"/>
    <w:rsid w:val="00540BBC"/>
    <w:rsid w:val="0054113E"/>
    <w:rsid w:val="00541327"/>
    <w:rsid w:val="00541783"/>
    <w:rsid w:val="005419F0"/>
    <w:rsid w:val="00541FB5"/>
    <w:rsid w:val="005421C2"/>
    <w:rsid w:val="005424CA"/>
    <w:rsid w:val="0054250E"/>
    <w:rsid w:val="00542A2C"/>
    <w:rsid w:val="0054382C"/>
    <w:rsid w:val="00543AD4"/>
    <w:rsid w:val="005440B4"/>
    <w:rsid w:val="00544405"/>
    <w:rsid w:val="00544A51"/>
    <w:rsid w:val="00544B6D"/>
    <w:rsid w:val="00544E71"/>
    <w:rsid w:val="005458A3"/>
    <w:rsid w:val="0054619E"/>
    <w:rsid w:val="0054648A"/>
    <w:rsid w:val="0054660A"/>
    <w:rsid w:val="00546782"/>
    <w:rsid w:val="00546C1C"/>
    <w:rsid w:val="00546D80"/>
    <w:rsid w:val="00547139"/>
    <w:rsid w:val="00547348"/>
    <w:rsid w:val="005473CE"/>
    <w:rsid w:val="00547B51"/>
    <w:rsid w:val="00547CB0"/>
    <w:rsid w:val="00547E0F"/>
    <w:rsid w:val="00547E3E"/>
    <w:rsid w:val="0055037B"/>
    <w:rsid w:val="0055101F"/>
    <w:rsid w:val="0055103A"/>
    <w:rsid w:val="00551487"/>
    <w:rsid w:val="0055166F"/>
    <w:rsid w:val="00551EFB"/>
    <w:rsid w:val="00552384"/>
    <w:rsid w:val="0055248C"/>
    <w:rsid w:val="005533DB"/>
    <w:rsid w:val="005539C4"/>
    <w:rsid w:val="00553B2A"/>
    <w:rsid w:val="00554CD2"/>
    <w:rsid w:val="005557B2"/>
    <w:rsid w:val="00555A66"/>
    <w:rsid w:val="00556318"/>
    <w:rsid w:val="0055686F"/>
    <w:rsid w:val="00556C8A"/>
    <w:rsid w:val="0055751D"/>
    <w:rsid w:val="00557C03"/>
    <w:rsid w:val="00557F90"/>
    <w:rsid w:val="005607EE"/>
    <w:rsid w:val="0056155D"/>
    <w:rsid w:val="00561E47"/>
    <w:rsid w:val="00562645"/>
    <w:rsid w:val="0056269F"/>
    <w:rsid w:val="00563082"/>
    <w:rsid w:val="0056328E"/>
    <w:rsid w:val="005634AA"/>
    <w:rsid w:val="005635DD"/>
    <w:rsid w:val="00563A5F"/>
    <w:rsid w:val="00563BFC"/>
    <w:rsid w:val="00563EAD"/>
    <w:rsid w:val="00563F02"/>
    <w:rsid w:val="005642BE"/>
    <w:rsid w:val="005643BF"/>
    <w:rsid w:val="00564936"/>
    <w:rsid w:val="00564A87"/>
    <w:rsid w:val="00564C54"/>
    <w:rsid w:val="00564DFE"/>
    <w:rsid w:val="00564F20"/>
    <w:rsid w:val="005651AC"/>
    <w:rsid w:val="00565652"/>
    <w:rsid w:val="00565D24"/>
    <w:rsid w:val="00565DF7"/>
    <w:rsid w:val="00565F33"/>
    <w:rsid w:val="0056659B"/>
    <w:rsid w:val="00567387"/>
    <w:rsid w:val="00567A11"/>
    <w:rsid w:val="00570201"/>
    <w:rsid w:val="00570568"/>
    <w:rsid w:val="00570717"/>
    <w:rsid w:val="005708D6"/>
    <w:rsid w:val="00570C22"/>
    <w:rsid w:val="005712D9"/>
    <w:rsid w:val="0057133C"/>
    <w:rsid w:val="005719E2"/>
    <w:rsid w:val="00571A96"/>
    <w:rsid w:val="00571E74"/>
    <w:rsid w:val="005720D1"/>
    <w:rsid w:val="00572111"/>
    <w:rsid w:val="00572832"/>
    <w:rsid w:val="00573020"/>
    <w:rsid w:val="005737E7"/>
    <w:rsid w:val="00573B28"/>
    <w:rsid w:val="00573C36"/>
    <w:rsid w:val="00574165"/>
    <w:rsid w:val="005746D3"/>
    <w:rsid w:val="00574BCC"/>
    <w:rsid w:val="00574D32"/>
    <w:rsid w:val="005754DF"/>
    <w:rsid w:val="00575721"/>
    <w:rsid w:val="00575D01"/>
    <w:rsid w:val="00575E90"/>
    <w:rsid w:val="00575F77"/>
    <w:rsid w:val="0057617D"/>
    <w:rsid w:val="00576296"/>
    <w:rsid w:val="0057654B"/>
    <w:rsid w:val="00576610"/>
    <w:rsid w:val="00576E77"/>
    <w:rsid w:val="0057761B"/>
    <w:rsid w:val="00577879"/>
    <w:rsid w:val="00577915"/>
    <w:rsid w:val="00577A4E"/>
    <w:rsid w:val="005801B8"/>
    <w:rsid w:val="0058048F"/>
    <w:rsid w:val="00580A6F"/>
    <w:rsid w:val="00580DA3"/>
    <w:rsid w:val="005815EE"/>
    <w:rsid w:val="00581841"/>
    <w:rsid w:val="005819D9"/>
    <w:rsid w:val="005821AD"/>
    <w:rsid w:val="00582575"/>
    <w:rsid w:val="005825C1"/>
    <w:rsid w:val="00582AAA"/>
    <w:rsid w:val="00582ACB"/>
    <w:rsid w:val="00583227"/>
    <w:rsid w:val="00583294"/>
    <w:rsid w:val="00583C7F"/>
    <w:rsid w:val="005842B3"/>
    <w:rsid w:val="00584647"/>
    <w:rsid w:val="005860F6"/>
    <w:rsid w:val="0058611B"/>
    <w:rsid w:val="00586397"/>
    <w:rsid w:val="005864F5"/>
    <w:rsid w:val="0058657E"/>
    <w:rsid w:val="005865D3"/>
    <w:rsid w:val="005865DB"/>
    <w:rsid w:val="00586811"/>
    <w:rsid w:val="00586F6C"/>
    <w:rsid w:val="005874E3"/>
    <w:rsid w:val="00587A25"/>
    <w:rsid w:val="00587B4A"/>
    <w:rsid w:val="00587C54"/>
    <w:rsid w:val="00587FA1"/>
    <w:rsid w:val="00590AD4"/>
    <w:rsid w:val="005911C8"/>
    <w:rsid w:val="00591580"/>
    <w:rsid w:val="00591676"/>
    <w:rsid w:val="005916DD"/>
    <w:rsid w:val="00591D4B"/>
    <w:rsid w:val="00592056"/>
    <w:rsid w:val="005920F2"/>
    <w:rsid w:val="0059243E"/>
    <w:rsid w:val="005925D5"/>
    <w:rsid w:val="005928F4"/>
    <w:rsid w:val="005930F4"/>
    <w:rsid w:val="005935AC"/>
    <w:rsid w:val="00593D76"/>
    <w:rsid w:val="00593E69"/>
    <w:rsid w:val="0059441B"/>
    <w:rsid w:val="00594B26"/>
    <w:rsid w:val="005955C2"/>
    <w:rsid w:val="0059562A"/>
    <w:rsid w:val="005956FD"/>
    <w:rsid w:val="00595734"/>
    <w:rsid w:val="00595F9C"/>
    <w:rsid w:val="0059628B"/>
    <w:rsid w:val="005964CE"/>
    <w:rsid w:val="00596E32"/>
    <w:rsid w:val="00596F86"/>
    <w:rsid w:val="00597121"/>
    <w:rsid w:val="00597553"/>
    <w:rsid w:val="005979BA"/>
    <w:rsid w:val="00597E91"/>
    <w:rsid w:val="005A041E"/>
    <w:rsid w:val="005A056A"/>
    <w:rsid w:val="005A05B2"/>
    <w:rsid w:val="005A090F"/>
    <w:rsid w:val="005A0942"/>
    <w:rsid w:val="005A0A35"/>
    <w:rsid w:val="005A0B76"/>
    <w:rsid w:val="005A0CDC"/>
    <w:rsid w:val="005A1122"/>
    <w:rsid w:val="005A1542"/>
    <w:rsid w:val="005A1A1F"/>
    <w:rsid w:val="005A1F99"/>
    <w:rsid w:val="005A2621"/>
    <w:rsid w:val="005A2B23"/>
    <w:rsid w:val="005A2BA6"/>
    <w:rsid w:val="005A2F66"/>
    <w:rsid w:val="005A323A"/>
    <w:rsid w:val="005A350C"/>
    <w:rsid w:val="005A3986"/>
    <w:rsid w:val="005A46E4"/>
    <w:rsid w:val="005A4925"/>
    <w:rsid w:val="005A5664"/>
    <w:rsid w:val="005A6191"/>
    <w:rsid w:val="005A61D9"/>
    <w:rsid w:val="005A6900"/>
    <w:rsid w:val="005A693F"/>
    <w:rsid w:val="005A6B67"/>
    <w:rsid w:val="005A6C96"/>
    <w:rsid w:val="005A72C3"/>
    <w:rsid w:val="005A7ADB"/>
    <w:rsid w:val="005A7D7B"/>
    <w:rsid w:val="005B0736"/>
    <w:rsid w:val="005B074D"/>
    <w:rsid w:val="005B0761"/>
    <w:rsid w:val="005B18EB"/>
    <w:rsid w:val="005B2CF8"/>
    <w:rsid w:val="005B2E41"/>
    <w:rsid w:val="005B302A"/>
    <w:rsid w:val="005B3453"/>
    <w:rsid w:val="005B375E"/>
    <w:rsid w:val="005B4973"/>
    <w:rsid w:val="005B4C57"/>
    <w:rsid w:val="005B4D92"/>
    <w:rsid w:val="005B5248"/>
    <w:rsid w:val="005B5AA1"/>
    <w:rsid w:val="005B5BB4"/>
    <w:rsid w:val="005B5C48"/>
    <w:rsid w:val="005B5CDE"/>
    <w:rsid w:val="005B6723"/>
    <w:rsid w:val="005B6DED"/>
    <w:rsid w:val="005B6F94"/>
    <w:rsid w:val="005B7702"/>
    <w:rsid w:val="005B7F63"/>
    <w:rsid w:val="005C008F"/>
    <w:rsid w:val="005C08E4"/>
    <w:rsid w:val="005C09D9"/>
    <w:rsid w:val="005C107E"/>
    <w:rsid w:val="005C19EE"/>
    <w:rsid w:val="005C19F9"/>
    <w:rsid w:val="005C1DEE"/>
    <w:rsid w:val="005C2079"/>
    <w:rsid w:val="005C2378"/>
    <w:rsid w:val="005C2BCC"/>
    <w:rsid w:val="005C2DF1"/>
    <w:rsid w:val="005C2E19"/>
    <w:rsid w:val="005C2E90"/>
    <w:rsid w:val="005C303E"/>
    <w:rsid w:val="005C324B"/>
    <w:rsid w:val="005C35DE"/>
    <w:rsid w:val="005C42AC"/>
    <w:rsid w:val="005C46DC"/>
    <w:rsid w:val="005C471F"/>
    <w:rsid w:val="005C4732"/>
    <w:rsid w:val="005C484C"/>
    <w:rsid w:val="005C4B23"/>
    <w:rsid w:val="005C4ED1"/>
    <w:rsid w:val="005C4F48"/>
    <w:rsid w:val="005C4F8F"/>
    <w:rsid w:val="005C5607"/>
    <w:rsid w:val="005C5B06"/>
    <w:rsid w:val="005C6783"/>
    <w:rsid w:val="005C6874"/>
    <w:rsid w:val="005C70AB"/>
    <w:rsid w:val="005C7658"/>
    <w:rsid w:val="005C76A0"/>
    <w:rsid w:val="005C76CE"/>
    <w:rsid w:val="005C7A0C"/>
    <w:rsid w:val="005D00E0"/>
    <w:rsid w:val="005D0D3F"/>
    <w:rsid w:val="005D12AB"/>
    <w:rsid w:val="005D1784"/>
    <w:rsid w:val="005D2109"/>
    <w:rsid w:val="005D26FC"/>
    <w:rsid w:val="005D2C92"/>
    <w:rsid w:val="005D2DE1"/>
    <w:rsid w:val="005D3169"/>
    <w:rsid w:val="005D44F1"/>
    <w:rsid w:val="005D47EE"/>
    <w:rsid w:val="005D4E25"/>
    <w:rsid w:val="005D5459"/>
    <w:rsid w:val="005D5C84"/>
    <w:rsid w:val="005D65BE"/>
    <w:rsid w:val="005D68C4"/>
    <w:rsid w:val="005D6966"/>
    <w:rsid w:val="005D6D97"/>
    <w:rsid w:val="005D6DFD"/>
    <w:rsid w:val="005D7AE1"/>
    <w:rsid w:val="005D7FB9"/>
    <w:rsid w:val="005E027C"/>
    <w:rsid w:val="005E097D"/>
    <w:rsid w:val="005E10A8"/>
    <w:rsid w:val="005E11C7"/>
    <w:rsid w:val="005E1C96"/>
    <w:rsid w:val="005E230F"/>
    <w:rsid w:val="005E236B"/>
    <w:rsid w:val="005E2CCF"/>
    <w:rsid w:val="005E36FE"/>
    <w:rsid w:val="005E404B"/>
    <w:rsid w:val="005E42FA"/>
    <w:rsid w:val="005E4D02"/>
    <w:rsid w:val="005E51A4"/>
    <w:rsid w:val="005E570C"/>
    <w:rsid w:val="005E590E"/>
    <w:rsid w:val="005E5F74"/>
    <w:rsid w:val="005E6C25"/>
    <w:rsid w:val="005E70CF"/>
    <w:rsid w:val="005E7397"/>
    <w:rsid w:val="005E7708"/>
    <w:rsid w:val="005E7BEB"/>
    <w:rsid w:val="005F034E"/>
    <w:rsid w:val="005F06B8"/>
    <w:rsid w:val="005F0A5C"/>
    <w:rsid w:val="005F0DD0"/>
    <w:rsid w:val="005F11BA"/>
    <w:rsid w:val="005F12A1"/>
    <w:rsid w:val="005F19D7"/>
    <w:rsid w:val="005F2C10"/>
    <w:rsid w:val="005F2CE4"/>
    <w:rsid w:val="005F2E68"/>
    <w:rsid w:val="005F38FB"/>
    <w:rsid w:val="005F4330"/>
    <w:rsid w:val="005F46FD"/>
    <w:rsid w:val="005F51ED"/>
    <w:rsid w:val="005F55C0"/>
    <w:rsid w:val="005F5FFC"/>
    <w:rsid w:val="005F60C7"/>
    <w:rsid w:val="005F712A"/>
    <w:rsid w:val="005F7163"/>
    <w:rsid w:val="005F73A2"/>
    <w:rsid w:val="005F7770"/>
    <w:rsid w:val="005F7976"/>
    <w:rsid w:val="005F7B01"/>
    <w:rsid w:val="005F7B62"/>
    <w:rsid w:val="005F7D98"/>
    <w:rsid w:val="006000EB"/>
    <w:rsid w:val="006002B1"/>
    <w:rsid w:val="0060045D"/>
    <w:rsid w:val="00600C7A"/>
    <w:rsid w:val="006014FD"/>
    <w:rsid w:val="006020A7"/>
    <w:rsid w:val="00602362"/>
    <w:rsid w:val="006024D1"/>
    <w:rsid w:val="006028A0"/>
    <w:rsid w:val="00602E02"/>
    <w:rsid w:val="00602F0A"/>
    <w:rsid w:val="006034CE"/>
    <w:rsid w:val="00603A4F"/>
    <w:rsid w:val="00603BC1"/>
    <w:rsid w:val="00603CC0"/>
    <w:rsid w:val="00603D08"/>
    <w:rsid w:val="00603F9F"/>
    <w:rsid w:val="0060422C"/>
    <w:rsid w:val="006044DF"/>
    <w:rsid w:val="00604504"/>
    <w:rsid w:val="00604571"/>
    <w:rsid w:val="006045F1"/>
    <w:rsid w:val="006046B4"/>
    <w:rsid w:val="00604CF3"/>
    <w:rsid w:val="00604D74"/>
    <w:rsid w:val="0060507D"/>
    <w:rsid w:val="00605A76"/>
    <w:rsid w:val="00605DED"/>
    <w:rsid w:val="006066DC"/>
    <w:rsid w:val="00606F7D"/>
    <w:rsid w:val="0060724D"/>
    <w:rsid w:val="00607363"/>
    <w:rsid w:val="00607DDC"/>
    <w:rsid w:val="00607FDF"/>
    <w:rsid w:val="0061011B"/>
    <w:rsid w:val="00610C44"/>
    <w:rsid w:val="006110F2"/>
    <w:rsid w:val="0061143B"/>
    <w:rsid w:val="00611EDD"/>
    <w:rsid w:val="00612201"/>
    <w:rsid w:val="0061239E"/>
    <w:rsid w:val="00612F03"/>
    <w:rsid w:val="00613584"/>
    <w:rsid w:val="00613BF7"/>
    <w:rsid w:val="0061421B"/>
    <w:rsid w:val="00614567"/>
    <w:rsid w:val="006145E2"/>
    <w:rsid w:val="00615F46"/>
    <w:rsid w:val="00615F69"/>
    <w:rsid w:val="0061621E"/>
    <w:rsid w:val="006166F5"/>
    <w:rsid w:val="00617035"/>
    <w:rsid w:val="006170C9"/>
    <w:rsid w:val="006175CA"/>
    <w:rsid w:val="00617637"/>
    <w:rsid w:val="006178AB"/>
    <w:rsid w:val="00617AEB"/>
    <w:rsid w:val="006200CE"/>
    <w:rsid w:val="006209B9"/>
    <w:rsid w:val="00620E41"/>
    <w:rsid w:val="0062157F"/>
    <w:rsid w:val="00621608"/>
    <w:rsid w:val="006216D4"/>
    <w:rsid w:val="00622132"/>
    <w:rsid w:val="006225FE"/>
    <w:rsid w:val="00622CFC"/>
    <w:rsid w:val="00622D2D"/>
    <w:rsid w:val="00623440"/>
    <w:rsid w:val="00623560"/>
    <w:rsid w:val="00623FAB"/>
    <w:rsid w:val="00624050"/>
    <w:rsid w:val="00625A8A"/>
    <w:rsid w:val="00626126"/>
    <w:rsid w:val="00626304"/>
    <w:rsid w:val="00626420"/>
    <w:rsid w:val="00626547"/>
    <w:rsid w:val="006265D6"/>
    <w:rsid w:val="00626D05"/>
    <w:rsid w:val="00626D83"/>
    <w:rsid w:val="00626F3A"/>
    <w:rsid w:val="006274A9"/>
    <w:rsid w:val="00627695"/>
    <w:rsid w:val="006276CB"/>
    <w:rsid w:val="00627835"/>
    <w:rsid w:val="00627DD1"/>
    <w:rsid w:val="00627F4A"/>
    <w:rsid w:val="0063055F"/>
    <w:rsid w:val="0063081D"/>
    <w:rsid w:val="00630AD0"/>
    <w:rsid w:val="00631666"/>
    <w:rsid w:val="00631CBF"/>
    <w:rsid w:val="006320F5"/>
    <w:rsid w:val="0063216B"/>
    <w:rsid w:val="006321A3"/>
    <w:rsid w:val="0063225E"/>
    <w:rsid w:val="00632711"/>
    <w:rsid w:val="00632DE2"/>
    <w:rsid w:val="00633022"/>
    <w:rsid w:val="0063317C"/>
    <w:rsid w:val="00633544"/>
    <w:rsid w:val="00633E91"/>
    <w:rsid w:val="00634665"/>
    <w:rsid w:val="006347AB"/>
    <w:rsid w:val="00634D47"/>
    <w:rsid w:val="00634D6E"/>
    <w:rsid w:val="0063545E"/>
    <w:rsid w:val="006355B6"/>
    <w:rsid w:val="00635E6B"/>
    <w:rsid w:val="00635E77"/>
    <w:rsid w:val="00635FD9"/>
    <w:rsid w:val="0063655D"/>
    <w:rsid w:val="00636D11"/>
    <w:rsid w:val="00637964"/>
    <w:rsid w:val="00637CC2"/>
    <w:rsid w:val="00637D88"/>
    <w:rsid w:val="00637F48"/>
    <w:rsid w:val="006400BD"/>
    <w:rsid w:val="00640443"/>
    <w:rsid w:val="006405ED"/>
    <w:rsid w:val="0064076F"/>
    <w:rsid w:val="00640B40"/>
    <w:rsid w:val="00641B51"/>
    <w:rsid w:val="00641BB2"/>
    <w:rsid w:val="00641D15"/>
    <w:rsid w:val="00642000"/>
    <w:rsid w:val="006421A9"/>
    <w:rsid w:val="006422A0"/>
    <w:rsid w:val="0064231C"/>
    <w:rsid w:val="00642720"/>
    <w:rsid w:val="00642725"/>
    <w:rsid w:val="00642B1A"/>
    <w:rsid w:val="00642C5A"/>
    <w:rsid w:val="00642D77"/>
    <w:rsid w:val="00642EB0"/>
    <w:rsid w:val="0064382C"/>
    <w:rsid w:val="00643F94"/>
    <w:rsid w:val="00644100"/>
    <w:rsid w:val="006448F6"/>
    <w:rsid w:val="00644BC0"/>
    <w:rsid w:val="00644F14"/>
    <w:rsid w:val="00645253"/>
    <w:rsid w:val="006452F4"/>
    <w:rsid w:val="00645922"/>
    <w:rsid w:val="00645D93"/>
    <w:rsid w:val="00645DEF"/>
    <w:rsid w:val="0064617D"/>
    <w:rsid w:val="006467C9"/>
    <w:rsid w:val="00646B1B"/>
    <w:rsid w:val="00646D5D"/>
    <w:rsid w:val="006475C6"/>
    <w:rsid w:val="006475F1"/>
    <w:rsid w:val="006476E8"/>
    <w:rsid w:val="00650347"/>
    <w:rsid w:val="00650389"/>
    <w:rsid w:val="00650F2B"/>
    <w:rsid w:val="00650F41"/>
    <w:rsid w:val="00651562"/>
    <w:rsid w:val="00651994"/>
    <w:rsid w:val="00651ABB"/>
    <w:rsid w:val="00651ACE"/>
    <w:rsid w:val="00651D77"/>
    <w:rsid w:val="00651E85"/>
    <w:rsid w:val="006522F2"/>
    <w:rsid w:val="0065269A"/>
    <w:rsid w:val="006529B2"/>
    <w:rsid w:val="00652DB4"/>
    <w:rsid w:val="0065320A"/>
    <w:rsid w:val="006532E0"/>
    <w:rsid w:val="006533D0"/>
    <w:rsid w:val="0065352E"/>
    <w:rsid w:val="0065375E"/>
    <w:rsid w:val="00653A0A"/>
    <w:rsid w:val="00653E33"/>
    <w:rsid w:val="006548B4"/>
    <w:rsid w:val="006548C6"/>
    <w:rsid w:val="00654B25"/>
    <w:rsid w:val="00654B73"/>
    <w:rsid w:val="006553E1"/>
    <w:rsid w:val="0065590D"/>
    <w:rsid w:val="00655C2E"/>
    <w:rsid w:val="0065639E"/>
    <w:rsid w:val="00656BA4"/>
    <w:rsid w:val="00656D98"/>
    <w:rsid w:val="006572C2"/>
    <w:rsid w:val="006572CC"/>
    <w:rsid w:val="00657510"/>
    <w:rsid w:val="00657AD1"/>
    <w:rsid w:val="00660178"/>
    <w:rsid w:val="00660512"/>
    <w:rsid w:val="00660647"/>
    <w:rsid w:val="00660686"/>
    <w:rsid w:val="0066287B"/>
    <w:rsid w:val="006629D5"/>
    <w:rsid w:val="00662B1E"/>
    <w:rsid w:val="00662C67"/>
    <w:rsid w:val="006635AE"/>
    <w:rsid w:val="00663D0C"/>
    <w:rsid w:val="00663DF7"/>
    <w:rsid w:val="00663E72"/>
    <w:rsid w:val="00664295"/>
    <w:rsid w:val="00664C19"/>
    <w:rsid w:val="00664C26"/>
    <w:rsid w:val="006650F3"/>
    <w:rsid w:val="006655F0"/>
    <w:rsid w:val="00665930"/>
    <w:rsid w:val="00665B1D"/>
    <w:rsid w:val="00665B82"/>
    <w:rsid w:val="00665EEE"/>
    <w:rsid w:val="0066607E"/>
    <w:rsid w:val="006661FD"/>
    <w:rsid w:val="0066628B"/>
    <w:rsid w:val="006663A4"/>
    <w:rsid w:val="006665E3"/>
    <w:rsid w:val="00666918"/>
    <w:rsid w:val="00666E8D"/>
    <w:rsid w:val="00666F2E"/>
    <w:rsid w:val="00667482"/>
    <w:rsid w:val="0066790B"/>
    <w:rsid w:val="00667E8B"/>
    <w:rsid w:val="00667FA5"/>
    <w:rsid w:val="0067056C"/>
    <w:rsid w:val="006706EF"/>
    <w:rsid w:val="006709B7"/>
    <w:rsid w:val="00671023"/>
    <w:rsid w:val="006712C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69D6"/>
    <w:rsid w:val="00677053"/>
    <w:rsid w:val="006772C6"/>
    <w:rsid w:val="00677A53"/>
    <w:rsid w:val="006800B4"/>
    <w:rsid w:val="006802E3"/>
    <w:rsid w:val="006803C7"/>
    <w:rsid w:val="0068055D"/>
    <w:rsid w:val="00680C90"/>
    <w:rsid w:val="00681CAD"/>
    <w:rsid w:val="00681E2D"/>
    <w:rsid w:val="00681E58"/>
    <w:rsid w:val="00682786"/>
    <w:rsid w:val="00682976"/>
    <w:rsid w:val="006829A4"/>
    <w:rsid w:val="006832DF"/>
    <w:rsid w:val="006838F9"/>
    <w:rsid w:val="00683FDB"/>
    <w:rsid w:val="00684031"/>
    <w:rsid w:val="00684320"/>
    <w:rsid w:val="006846C0"/>
    <w:rsid w:val="00684720"/>
    <w:rsid w:val="00684860"/>
    <w:rsid w:val="006848D2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A0E"/>
    <w:rsid w:val="00687420"/>
    <w:rsid w:val="0068755D"/>
    <w:rsid w:val="006876E0"/>
    <w:rsid w:val="0069015A"/>
    <w:rsid w:val="00690487"/>
    <w:rsid w:val="00690F3E"/>
    <w:rsid w:val="0069125A"/>
    <w:rsid w:val="0069154A"/>
    <w:rsid w:val="00691891"/>
    <w:rsid w:val="00691B4D"/>
    <w:rsid w:val="00692272"/>
    <w:rsid w:val="006923AA"/>
    <w:rsid w:val="00692548"/>
    <w:rsid w:val="00692855"/>
    <w:rsid w:val="00692D33"/>
    <w:rsid w:val="00692FA3"/>
    <w:rsid w:val="00693B3E"/>
    <w:rsid w:val="00694A55"/>
    <w:rsid w:val="00694B78"/>
    <w:rsid w:val="00694EF3"/>
    <w:rsid w:val="00695855"/>
    <w:rsid w:val="00695874"/>
    <w:rsid w:val="00695C40"/>
    <w:rsid w:val="00696148"/>
    <w:rsid w:val="00696C85"/>
    <w:rsid w:val="0069712B"/>
    <w:rsid w:val="00697198"/>
    <w:rsid w:val="00697309"/>
    <w:rsid w:val="006978D1"/>
    <w:rsid w:val="00697E67"/>
    <w:rsid w:val="00697EB5"/>
    <w:rsid w:val="006A0137"/>
    <w:rsid w:val="006A0184"/>
    <w:rsid w:val="006A0336"/>
    <w:rsid w:val="006A04D5"/>
    <w:rsid w:val="006A067E"/>
    <w:rsid w:val="006A082A"/>
    <w:rsid w:val="006A0C22"/>
    <w:rsid w:val="006A1432"/>
    <w:rsid w:val="006A14E7"/>
    <w:rsid w:val="006A152B"/>
    <w:rsid w:val="006A1C95"/>
    <w:rsid w:val="006A1E75"/>
    <w:rsid w:val="006A2168"/>
    <w:rsid w:val="006A2189"/>
    <w:rsid w:val="006A22B9"/>
    <w:rsid w:val="006A23DB"/>
    <w:rsid w:val="006A26D7"/>
    <w:rsid w:val="006A2724"/>
    <w:rsid w:val="006A29D9"/>
    <w:rsid w:val="006A2D58"/>
    <w:rsid w:val="006A3487"/>
    <w:rsid w:val="006A3F1D"/>
    <w:rsid w:val="006A411E"/>
    <w:rsid w:val="006A4B74"/>
    <w:rsid w:val="006A52FA"/>
    <w:rsid w:val="006A5344"/>
    <w:rsid w:val="006A581E"/>
    <w:rsid w:val="006A5DC6"/>
    <w:rsid w:val="006A6BE3"/>
    <w:rsid w:val="006A6CB3"/>
    <w:rsid w:val="006A7283"/>
    <w:rsid w:val="006A751A"/>
    <w:rsid w:val="006A7919"/>
    <w:rsid w:val="006A7B34"/>
    <w:rsid w:val="006B00AD"/>
    <w:rsid w:val="006B063D"/>
    <w:rsid w:val="006B09D4"/>
    <w:rsid w:val="006B0B8D"/>
    <w:rsid w:val="006B0BAA"/>
    <w:rsid w:val="006B0D8B"/>
    <w:rsid w:val="006B0DC8"/>
    <w:rsid w:val="006B1732"/>
    <w:rsid w:val="006B1792"/>
    <w:rsid w:val="006B1CE1"/>
    <w:rsid w:val="006B1F3E"/>
    <w:rsid w:val="006B2306"/>
    <w:rsid w:val="006B23E7"/>
    <w:rsid w:val="006B2D09"/>
    <w:rsid w:val="006B2DC9"/>
    <w:rsid w:val="006B341D"/>
    <w:rsid w:val="006B348E"/>
    <w:rsid w:val="006B3BEA"/>
    <w:rsid w:val="006B4072"/>
    <w:rsid w:val="006B4289"/>
    <w:rsid w:val="006B447B"/>
    <w:rsid w:val="006B47AE"/>
    <w:rsid w:val="006B4B22"/>
    <w:rsid w:val="006B537F"/>
    <w:rsid w:val="006B5DF3"/>
    <w:rsid w:val="006B619B"/>
    <w:rsid w:val="006B6F2F"/>
    <w:rsid w:val="006B6F62"/>
    <w:rsid w:val="006B6FB5"/>
    <w:rsid w:val="006B7823"/>
    <w:rsid w:val="006B7DDB"/>
    <w:rsid w:val="006C0059"/>
    <w:rsid w:val="006C06C6"/>
    <w:rsid w:val="006C08B5"/>
    <w:rsid w:val="006C0C73"/>
    <w:rsid w:val="006C0DC8"/>
    <w:rsid w:val="006C202B"/>
    <w:rsid w:val="006C2494"/>
    <w:rsid w:val="006C2789"/>
    <w:rsid w:val="006C2B83"/>
    <w:rsid w:val="006C357D"/>
    <w:rsid w:val="006C47EE"/>
    <w:rsid w:val="006C4A9E"/>
    <w:rsid w:val="006C4CE3"/>
    <w:rsid w:val="006C52D2"/>
    <w:rsid w:val="006C5FCD"/>
    <w:rsid w:val="006C60D1"/>
    <w:rsid w:val="006C623E"/>
    <w:rsid w:val="006C75EF"/>
    <w:rsid w:val="006C7C7C"/>
    <w:rsid w:val="006C7FBD"/>
    <w:rsid w:val="006D01F8"/>
    <w:rsid w:val="006D0331"/>
    <w:rsid w:val="006D057D"/>
    <w:rsid w:val="006D058E"/>
    <w:rsid w:val="006D08E1"/>
    <w:rsid w:val="006D0DD5"/>
    <w:rsid w:val="006D117A"/>
    <w:rsid w:val="006D144F"/>
    <w:rsid w:val="006D161B"/>
    <w:rsid w:val="006D1A94"/>
    <w:rsid w:val="006D1FFF"/>
    <w:rsid w:val="006D224C"/>
    <w:rsid w:val="006D2605"/>
    <w:rsid w:val="006D279D"/>
    <w:rsid w:val="006D289A"/>
    <w:rsid w:val="006D30A2"/>
    <w:rsid w:val="006D424E"/>
    <w:rsid w:val="006D4576"/>
    <w:rsid w:val="006D4B47"/>
    <w:rsid w:val="006D4BDA"/>
    <w:rsid w:val="006D4DA6"/>
    <w:rsid w:val="006D4EC1"/>
    <w:rsid w:val="006D5904"/>
    <w:rsid w:val="006D5D42"/>
    <w:rsid w:val="006D5EBF"/>
    <w:rsid w:val="006D6047"/>
    <w:rsid w:val="006D6145"/>
    <w:rsid w:val="006D64E5"/>
    <w:rsid w:val="006D66C2"/>
    <w:rsid w:val="006D67BA"/>
    <w:rsid w:val="006D6A08"/>
    <w:rsid w:val="006D6B3B"/>
    <w:rsid w:val="006D6BA7"/>
    <w:rsid w:val="006D6F64"/>
    <w:rsid w:val="006D70E0"/>
    <w:rsid w:val="006D710D"/>
    <w:rsid w:val="006D7326"/>
    <w:rsid w:val="006D750B"/>
    <w:rsid w:val="006E00E6"/>
    <w:rsid w:val="006E01EC"/>
    <w:rsid w:val="006E05AC"/>
    <w:rsid w:val="006E0F17"/>
    <w:rsid w:val="006E297C"/>
    <w:rsid w:val="006E34C8"/>
    <w:rsid w:val="006E34E9"/>
    <w:rsid w:val="006E359E"/>
    <w:rsid w:val="006E420F"/>
    <w:rsid w:val="006E44DB"/>
    <w:rsid w:val="006E4D54"/>
    <w:rsid w:val="006E5760"/>
    <w:rsid w:val="006E6D23"/>
    <w:rsid w:val="006E6E61"/>
    <w:rsid w:val="006E710E"/>
    <w:rsid w:val="006E73BD"/>
    <w:rsid w:val="006E77A7"/>
    <w:rsid w:val="006E78BE"/>
    <w:rsid w:val="006E7AF7"/>
    <w:rsid w:val="006F022A"/>
    <w:rsid w:val="006F0806"/>
    <w:rsid w:val="006F0ABF"/>
    <w:rsid w:val="006F0F9D"/>
    <w:rsid w:val="006F13E5"/>
    <w:rsid w:val="006F183E"/>
    <w:rsid w:val="006F1939"/>
    <w:rsid w:val="006F24C4"/>
    <w:rsid w:val="006F24CB"/>
    <w:rsid w:val="006F271A"/>
    <w:rsid w:val="006F2E05"/>
    <w:rsid w:val="006F30B6"/>
    <w:rsid w:val="006F3582"/>
    <w:rsid w:val="006F3AD0"/>
    <w:rsid w:val="006F4215"/>
    <w:rsid w:val="006F4E35"/>
    <w:rsid w:val="006F514E"/>
    <w:rsid w:val="006F5196"/>
    <w:rsid w:val="006F5217"/>
    <w:rsid w:val="006F56CF"/>
    <w:rsid w:val="006F5A1B"/>
    <w:rsid w:val="006F5E73"/>
    <w:rsid w:val="006F60C5"/>
    <w:rsid w:val="006F66A0"/>
    <w:rsid w:val="006F6DA6"/>
    <w:rsid w:val="006F6EAE"/>
    <w:rsid w:val="006F706D"/>
    <w:rsid w:val="006F7475"/>
    <w:rsid w:val="006F7E12"/>
    <w:rsid w:val="007000B8"/>
    <w:rsid w:val="007001BD"/>
    <w:rsid w:val="007008A9"/>
    <w:rsid w:val="00700AC0"/>
    <w:rsid w:val="00700F8E"/>
    <w:rsid w:val="007017E7"/>
    <w:rsid w:val="007023BD"/>
    <w:rsid w:val="0070267B"/>
    <w:rsid w:val="00702C83"/>
    <w:rsid w:val="007030AA"/>
    <w:rsid w:val="0070358D"/>
    <w:rsid w:val="00703959"/>
    <w:rsid w:val="00703AF1"/>
    <w:rsid w:val="00703E84"/>
    <w:rsid w:val="00703F08"/>
    <w:rsid w:val="007040BE"/>
    <w:rsid w:val="00704396"/>
    <w:rsid w:val="0070444F"/>
    <w:rsid w:val="007044ED"/>
    <w:rsid w:val="007048FF"/>
    <w:rsid w:val="00704E75"/>
    <w:rsid w:val="00705BE7"/>
    <w:rsid w:val="00706034"/>
    <w:rsid w:val="00706815"/>
    <w:rsid w:val="00706AEB"/>
    <w:rsid w:val="00706EEB"/>
    <w:rsid w:val="00707E3E"/>
    <w:rsid w:val="00707EB3"/>
    <w:rsid w:val="00710548"/>
    <w:rsid w:val="00710781"/>
    <w:rsid w:val="007109C0"/>
    <w:rsid w:val="00710AA2"/>
    <w:rsid w:val="00710F50"/>
    <w:rsid w:val="00711669"/>
    <w:rsid w:val="007117C7"/>
    <w:rsid w:val="00711971"/>
    <w:rsid w:val="00711A9E"/>
    <w:rsid w:val="00711C0D"/>
    <w:rsid w:val="00712227"/>
    <w:rsid w:val="00712E51"/>
    <w:rsid w:val="0071346D"/>
    <w:rsid w:val="007136D1"/>
    <w:rsid w:val="00713D82"/>
    <w:rsid w:val="007142E5"/>
    <w:rsid w:val="0071488A"/>
    <w:rsid w:val="00714A0E"/>
    <w:rsid w:val="00714CE3"/>
    <w:rsid w:val="00715B19"/>
    <w:rsid w:val="00715D1F"/>
    <w:rsid w:val="00716039"/>
    <w:rsid w:val="0071661D"/>
    <w:rsid w:val="007167E3"/>
    <w:rsid w:val="007168A0"/>
    <w:rsid w:val="00716AAD"/>
    <w:rsid w:val="007174FA"/>
    <w:rsid w:val="0071779F"/>
    <w:rsid w:val="007179FA"/>
    <w:rsid w:val="00717F53"/>
    <w:rsid w:val="00717F97"/>
    <w:rsid w:val="0072038A"/>
    <w:rsid w:val="0072042F"/>
    <w:rsid w:val="00720618"/>
    <w:rsid w:val="00720626"/>
    <w:rsid w:val="00720B85"/>
    <w:rsid w:val="00720D33"/>
    <w:rsid w:val="007213F2"/>
    <w:rsid w:val="0072166D"/>
    <w:rsid w:val="0072187D"/>
    <w:rsid w:val="00721B51"/>
    <w:rsid w:val="00721C2D"/>
    <w:rsid w:val="00721C9E"/>
    <w:rsid w:val="00721DF3"/>
    <w:rsid w:val="00723034"/>
    <w:rsid w:val="00723230"/>
    <w:rsid w:val="00723297"/>
    <w:rsid w:val="007232AF"/>
    <w:rsid w:val="00723746"/>
    <w:rsid w:val="00723E2E"/>
    <w:rsid w:val="00723F52"/>
    <w:rsid w:val="00724394"/>
    <w:rsid w:val="00724ADD"/>
    <w:rsid w:val="00725312"/>
    <w:rsid w:val="0072536C"/>
    <w:rsid w:val="00725735"/>
    <w:rsid w:val="007258A9"/>
    <w:rsid w:val="00725944"/>
    <w:rsid w:val="00725A1A"/>
    <w:rsid w:val="00725EC9"/>
    <w:rsid w:val="007263AB"/>
    <w:rsid w:val="00726861"/>
    <w:rsid w:val="00726873"/>
    <w:rsid w:val="00726BB7"/>
    <w:rsid w:val="00726FB1"/>
    <w:rsid w:val="0072724F"/>
    <w:rsid w:val="00727379"/>
    <w:rsid w:val="007276FA"/>
    <w:rsid w:val="00727721"/>
    <w:rsid w:val="00727949"/>
    <w:rsid w:val="007279C4"/>
    <w:rsid w:val="00727EA4"/>
    <w:rsid w:val="007309A1"/>
    <w:rsid w:val="00730C91"/>
    <w:rsid w:val="00731E8E"/>
    <w:rsid w:val="0073294F"/>
    <w:rsid w:val="00732BEE"/>
    <w:rsid w:val="007331C5"/>
    <w:rsid w:val="0073326C"/>
    <w:rsid w:val="00734029"/>
    <w:rsid w:val="007342BF"/>
    <w:rsid w:val="007342EA"/>
    <w:rsid w:val="007343BF"/>
    <w:rsid w:val="00734E8E"/>
    <w:rsid w:val="00735276"/>
    <w:rsid w:val="00735688"/>
    <w:rsid w:val="0073616E"/>
    <w:rsid w:val="00736C65"/>
    <w:rsid w:val="00736E47"/>
    <w:rsid w:val="00737553"/>
    <w:rsid w:val="00737600"/>
    <w:rsid w:val="007376FA"/>
    <w:rsid w:val="00737789"/>
    <w:rsid w:val="00737A3B"/>
    <w:rsid w:val="00737C81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16B"/>
    <w:rsid w:val="007437F9"/>
    <w:rsid w:val="00743CF8"/>
    <w:rsid w:val="00744297"/>
    <w:rsid w:val="007443CD"/>
    <w:rsid w:val="007444D1"/>
    <w:rsid w:val="00744692"/>
    <w:rsid w:val="007448EC"/>
    <w:rsid w:val="0074505A"/>
    <w:rsid w:val="007454FD"/>
    <w:rsid w:val="00745C20"/>
    <w:rsid w:val="00745E96"/>
    <w:rsid w:val="00747096"/>
    <w:rsid w:val="0074737F"/>
    <w:rsid w:val="00747771"/>
    <w:rsid w:val="00747A3A"/>
    <w:rsid w:val="00747B18"/>
    <w:rsid w:val="00747D1A"/>
    <w:rsid w:val="00747EB1"/>
    <w:rsid w:val="00747FA5"/>
    <w:rsid w:val="007502A5"/>
    <w:rsid w:val="007505CD"/>
    <w:rsid w:val="00750AD3"/>
    <w:rsid w:val="00750C29"/>
    <w:rsid w:val="00750C9F"/>
    <w:rsid w:val="007520E6"/>
    <w:rsid w:val="00753020"/>
    <w:rsid w:val="0075319C"/>
    <w:rsid w:val="007537F7"/>
    <w:rsid w:val="00753ABB"/>
    <w:rsid w:val="00753C02"/>
    <w:rsid w:val="00753CE4"/>
    <w:rsid w:val="00753FD1"/>
    <w:rsid w:val="00754E75"/>
    <w:rsid w:val="00755494"/>
    <w:rsid w:val="007554D0"/>
    <w:rsid w:val="007555EA"/>
    <w:rsid w:val="0075584B"/>
    <w:rsid w:val="00755E8B"/>
    <w:rsid w:val="00756B4B"/>
    <w:rsid w:val="00756CB1"/>
    <w:rsid w:val="0075757B"/>
    <w:rsid w:val="007577F0"/>
    <w:rsid w:val="007578C7"/>
    <w:rsid w:val="00757BC3"/>
    <w:rsid w:val="00757FD2"/>
    <w:rsid w:val="00760702"/>
    <w:rsid w:val="00760F47"/>
    <w:rsid w:val="00761373"/>
    <w:rsid w:val="007614CA"/>
    <w:rsid w:val="007614DD"/>
    <w:rsid w:val="00761677"/>
    <w:rsid w:val="007618A5"/>
    <w:rsid w:val="00761A11"/>
    <w:rsid w:val="00761C7B"/>
    <w:rsid w:val="00762884"/>
    <w:rsid w:val="00762BAF"/>
    <w:rsid w:val="00762DE1"/>
    <w:rsid w:val="00762E03"/>
    <w:rsid w:val="007631A3"/>
    <w:rsid w:val="007632F2"/>
    <w:rsid w:val="007634C8"/>
    <w:rsid w:val="007637CE"/>
    <w:rsid w:val="007640D4"/>
    <w:rsid w:val="007642D4"/>
    <w:rsid w:val="007643DC"/>
    <w:rsid w:val="00764494"/>
    <w:rsid w:val="0076479C"/>
    <w:rsid w:val="007647AE"/>
    <w:rsid w:val="00764F65"/>
    <w:rsid w:val="0076558C"/>
    <w:rsid w:val="007656DA"/>
    <w:rsid w:val="00765A85"/>
    <w:rsid w:val="00765BFB"/>
    <w:rsid w:val="007660C3"/>
    <w:rsid w:val="00766135"/>
    <w:rsid w:val="0076662E"/>
    <w:rsid w:val="00766A8A"/>
    <w:rsid w:val="00767602"/>
    <w:rsid w:val="00767BB9"/>
    <w:rsid w:val="00767C03"/>
    <w:rsid w:val="00767C31"/>
    <w:rsid w:val="00767DA8"/>
    <w:rsid w:val="00767FA8"/>
    <w:rsid w:val="00767FD5"/>
    <w:rsid w:val="0077039F"/>
    <w:rsid w:val="00770587"/>
    <w:rsid w:val="00770847"/>
    <w:rsid w:val="00770FAD"/>
    <w:rsid w:val="00771274"/>
    <w:rsid w:val="0077167D"/>
    <w:rsid w:val="00772D0D"/>
    <w:rsid w:val="00773778"/>
    <w:rsid w:val="00773DDD"/>
    <w:rsid w:val="00774277"/>
    <w:rsid w:val="00774685"/>
    <w:rsid w:val="00774D01"/>
    <w:rsid w:val="007751A9"/>
    <w:rsid w:val="00775833"/>
    <w:rsid w:val="007758A5"/>
    <w:rsid w:val="00776465"/>
    <w:rsid w:val="007767ED"/>
    <w:rsid w:val="00776DCC"/>
    <w:rsid w:val="00776E30"/>
    <w:rsid w:val="0077764E"/>
    <w:rsid w:val="00777A8E"/>
    <w:rsid w:val="0078003A"/>
    <w:rsid w:val="00780425"/>
    <w:rsid w:val="00780601"/>
    <w:rsid w:val="0078079A"/>
    <w:rsid w:val="007809DB"/>
    <w:rsid w:val="00780B47"/>
    <w:rsid w:val="00780D98"/>
    <w:rsid w:val="00780DF0"/>
    <w:rsid w:val="007810B8"/>
    <w:rsid w:val="0078167C"/>
    <w:rsid w:val="0078174F"/>
    <w:rsid w:val="00781D44"/>
    <w:rsid w:val="00781E2C"/>
    <w:rsid w:val="00782022"/>
    <w:rsid w:val="007821C8"/>
    <w:rsid w:val="00782F0B"/>
    <w:rsid w:val="007835F6"/>
    <w:rsid w:val="00783B4C"/>
    <w:rsid w:val="007842E8"/>
    <w:rsid w:val="007843D0"/>
    <w:rsid w:val="0078449C"/>
    <w:rsid w:val="007849C9"/>
    <w:rsid w:val="00784DA4"/>
    <w:rsid w:val="00785353"/>
    <w:rsid w:val="00785AEF"/>
    <w:rsid w:val="00785D6C"/>
    <w:rsid w:val="00785E7A"/>
    <w:rsid w:val="00786478"/>
    <w:rsid w:val="00786571"/>
    <w:rsid w:val="007866BA"/>
    <w:rsid w:val="007868F5"/>
    <w:rsid w:val="00786F99"/>
    <w:rsid w:val="00787010"/>
    <w:rsid w:val="0078734F"/>
    <w:rsid w:val="00787486"/>
    <w:rsid w:val="00787F49"/>
    <w:rsid w:val="007902E1"/>
    <w:rsid w:val="00791187"/>
    <w:rsid w:val="00791447"/>
    <w:rsid w:val="00791527"/>
    <w:rsid w:val="00791FEE"/>
    <w:rsid w:val="00792061"/>
    <w:rsid w:val="00792689"/>
    <w:rsid w:val="00792A16"/>
    <w:rsid w:val="00792BF9"/>
    <w:rsid w:val="007933B9"/>
    <w:rsid w:val="0079365C"/>
    <w:rsid w:val="00794015"/>
    <w:rsid w:val="00794285"/>
    <w:rsid w:val="00794B87"/>
    <w:rsid w:val="00794B96"/>
    <w:rsid w:val="0079597F"/>
    <w:rsid w:val="007964CA"/>
    <w:rsid w:val="0079699A"/>
    <w:rsid w:val="00797093"/>
    <w:rsid w:val="0079718B"/>
    <w:rsid w:val="007972E3"/>
    <w:rsid w:val="00797A45"/>
    <w:rsid w:val="007A080B"/>
    <w:rsid w:val="007A0D9B"/>
    <w:rsid w:val="007A0E25"/>
    <w:rsid w:val="007A11D3"/>
    <w:rsid w:val="007A12EE"/>
    <w:rsid w:val="007A192D"/>
    <w:rsid w:val="007A1D34"/>
    <w:rsid w:val="007A1E80"/>
    <w:rsid w:val="007A25B7"/>
    <w:rsid w:val="007A2750"/>
    <w:rsid w:val="007A2A09"/>
    <w:rsid w:val="007A2B4F"/>
    <w:rsid w:val="007A2BA5"/>
    <w:rsid w:val="007A2D5C"/>
    <w:rsid w:val="007A411A"/>
    <w:rsid w:val="007A54FF"/>
    <w:rsid w:val="007A5533"/>
    <w:rsid w:val="007A55C8"/>
    <w:rsid w:val="007A5694"/>
    <w:rsid w:val="007A5762"/>
    <w:rsid w:val="007A582D"/>
    <w:rsid w:val="007A5AC2"/>
    <w:rsid w:val="007A5E99"/>
    <w:rsid w:val="007A637B"/>
    <w:rsid w:val="007A6FBA"/>
    <w:rsid w:val="007A711F"/>
    <w:rsid w:val="007A7402"/>
    <w:rsid w:val="007A75A4"/>
    <w:rsid w:val="007A77A2"/>
    <w:rsid w:val="007A7813"/>
    <w:rsid w:val="007A784E"/>
    <w:rsid w:val="007A7D23"/>
    <w:rsid w:val="007A7D7B"/>
    <w:rsid w:val="007B0ED8"/>
    <w:rsid w:val="007B1639"/>
    <w:rsid w:val="007B23D1"/>
    <w:rsid w:val="007B2513"/>
    <w:rsid w:val="007B2AD3"/>
    <w:rsid w:val="007B308E"/>
    <w:rsid w:val="007B31AE"/>
    <w:rsid w:val="007B3740"/>
    <w:rsid w:val="007B38CD"/>
    <w:rsid w:val="007B38E1"/>
    <w:rsid w:val="007B4E9A"/>
    <w:rsid w:val="007B4FD4"/>
    <w:rsid w:val="007B5635"/>
    <w:rsid w:val="007B568B"/>
    <w:rsid w:val="007B5B64"/>
    <w:rsid w:val="007B5D7C"/>
    <w:rsid w:val="007B610E"/>
    <w:rsid w:val="007B61BB"/>
    <w:rsid w:val="007B6310"/>
    <w:rsid w:val="007B7321"/>
    <w:rsid w:val="007B73B1"/>
    <w:rsid w:val="007B7E6E"/>
    <w:rsid w:val="007C01DD"/>
    <w:rsid w:val="007C08BB"/>
    <w:rsid w:val="007C0EAB"/>
    <w:rsid w:val="007C10B5"/>
    <w:rsid w:val="007C12DD"/>
    <w:rsid w:val="007C1405"/>
    <w:rsid w:val="007C14BE"/>
    <w:rsid w:val="007C18E5"/>
    <w:rsid w:val="007C1AB8"/>
    <w:rsid w:val="007C1DBD"/>
    <w:rsid w:val="007C1E96"/>
    <w:rsid w:val="007C203B"/>
    <w:rsid w:val="007C2CF1"/>
    <w:rsid w:val="007C3B4A"/>
    <w:rsid w:val="007C3B5C"/>
    <w:rsid w:val="007C3CEB"/>
    <w:rsid w:val="007C42A1"/>
    <w:rsid w:val="007C5647"/>
    <w:rsid w:val="007C580C"/>
    <w:rsid w:val="007C5AF1"/>
    <w:rsid w:val="007C5CAA"/>
    <w:rsid w:val="007C5D58"/>
    <w:rsid w:val="007C5D9D"/>
    <w:rsid w:val="007C6072"/>
    <w:rsid w:val="007C639D"/>
    <w:rsid w:val="007C6C39"/>
    <w:rsid w:val="007C6C90"/>
    <w:rsid w:val="007C71CD"/>
    <w:rsid w:val="007C7418"/>
    <w:rsid w:val="007C78C5"/>
    <w:rsid w:val="007C7995"/>
    <w:rsid w:val="007C7AB9"/>
    <w:rsid w:val="007D030A"/>
    <w:rsid w:val="007D03B1"/>
    <w:rsid w:val="007D064C"/>
    <w:rsid w:val="007D0E1D"/>
    <w:rsid w:val="007D0FE9"/>
    <w:rsid w:val="007D13F7"/>
    <w:rsid w:val="007D1735"/>
    <w:rsid w:val="007D1DA3"/>
    <w:rsid w:val="007D1ECD"/>
    <w:rsid w:val="007D1ED7"/>
    <w:rsid w:val="007D1ED9"/>
    <w:rsid w:val="007D2DF8"/>
    <w:rsid w:val="007D3528"/>
    <w:rsid w:val="007D354D"/>
    <w:rsid w:val="007D3ADF"/>
    <w:rsid w:val="007D3B61"/>
    <w:rsid w:val="007D4B78"/>
    <w:rsid w:val="007D4C79"/>
    <w:rsid w:val="007D588B"/>
    <w:rsid w:val="007D5A1F"/>
    <w:rsid w:val="007D5A77"/>
    <w:rsid w:val="007D5B34"/>
    <w:rsid w:val="007D5CFD"/>
    <w:rsid w:val="007D5DED"/>
    <w:rsid w:val="007D63AE"/>
    <w:rsid w:val="007D6850"/>
    <w:rsid w:val="007D68EA"/>
    <w:rsid w:val="007D69BA"/>
    <w:rsid w:val="007D71AB"/>
    <w:rsid w:val="007D75D5"/>
    <w:rsid w:val="007D7725"/>
    <w:rsid w:val="007D7A03"/>
    <w:rsid w:val="007D7C69"/>
    <w:rsid w:val="007D7F89"/>
    <w:rsid w:val="007E05F6"/>
    <w:rsid w:val="007E0C70"/>
    <w:rsid w:val="007E13A7"/>
    <w:rsid w:val="007E22DA"/>
    <w:rsid w:val="007E2531"/>
    <w:rsid w:val="007E3338"/>
    <w:rsid w:val="007E33B1"/>
    <w:rsid w:val="007E3731"/>
    <w:rsid w:val="007E3CB9"/>
    <w:rsid w:val="007E3FA2"/>
    <w:rsid w:val="007E4126"/>
    <w:rsid w:val="007E4177"/>
    <w:rsid w:val="007E4F4D"/>
    <w:rsid w:val="007E51A4"/>
    <w:rsid w:val="007E578E"/>
    <w:rsid w:val="007E5F59"/>
    <w:rsid w:val="007E68D0"/>
    <w:rsid w:val="007E6B1A"/>
    <w:rsid w:val="007E7446"/>
    <w:rsid w:val="007E7498"/>
    <w:rsid w:val="007E7771"/>
    <w:rsid w:val="007E7A4A"/>
    <w:rsid w:val="007E7CF9"/>
    <w:rsid w:val="007E7EBB"/>
    <w:rsid w:val="007F00FA"/>
    <w:rsid w:val="007F07D0"/>
    <w:rsid w:val="007F087F"/>
    <w:rsid w:val="007F09F2"/>
    <w:rsid w:val="007F0F80"/>
    <w:rsid w:val="007F1117"/>
    <w:rsid w:val="007F1394"/>
    <w:rsid w:val="007F23A6"/>
    <w:rsid w:val="007F2898"/>
    <w:rsid w:val="007F28D2"/>
    <w:rsid w:val="007F2DF8"/>
    <w:rsid w:val="007F331C"/>
    <w:rsid w:val="007F3940"/>
    <w:rsid w:val="007F39ED"/>
    <w:rsid w:val="007F4014"/>
    <w:rsid w:val="007F446D"/>
    <w:rsid w:val="007F467B"/>
    <w:rsid w:val="007F4A56"/>
    <w:rsid w:val="007F4C8D"/>
    <w:rsid w:val="007F4D59"/>
    <w:rsid w:val="007F4E15"/>
    <w:rsid w:val="007F4EE7"/>
    <w:rsid w:val="007F55FF"/>
    <w:rsid w:val="007F5686"/>
    <w:rsid w:val="007F568A"/>
    <w:rsid w:val="007F58F9"/>
    <w:rsid w:val="007F5982"/>
    <w:rsid w:val="007F5D3B"/>
    <w:rsid w:val="007F5E0B"/>
    <w:rsid w:val="007F5F60"/>
    <w:rsid w:val="007F69B4"/>
    <w:rsid w:val="007F6A77"/>
    <w:rsid w:val="007F74BA"/>
    <w:rsid w:val="007F7989"/>
    <w:rsid w:val="007F7A8B"/>
    <w:rsid w:val="008010AC"/>
    <w:rsid w:val="008012B7"/>
    <w:rsid w:val="00801424"/>
    <w:rsid w:val="0080149C"/>
    <w:rsid w:val="008014E9"/>
    <w:rsid w:val="00801DBF"/>
    <w:rsid w:val="00801E34"/>
    <w:rsid w:val="008024B3"/>
    <w:rsid w:val="00802B5F"/>
    <w:rsid w:val="0080318C"/>
    <w:rsid w:val="0080342F"/>
    <w:rsid w:val="0080355C"/>
    <w:rsid w:val="00803736"/>
    <w:rsid w:val="00803C00"/>
    <w:rsid w:val="00803CA9"/>
    <w:rsid w:val="00803D46"/>
    <w:rsid w:val="00803D7B"/>
    <w:rsid w:val="00803EA6"/>
    <w:rsid w:val="0080402C"/>
    <w:rsid w:val="00804241"/>
    <w:rsid w:val="0080452E"/>
    <w:rsid w:val="008047AC"/>
    <w:rsid w:val="00804B84"/>
    <w:rsid w:val="00804BD4"/>
    <w:rsid w:val="00805725"/>
    <w:rsid w:val="00805A52"/>
    <w:rsid w:val="00805ED3"/>
    <w:rsid w:val="00806575"/>
    <w:rsid w:val="008066EB"/>
    <w:rsid w:val="00806A24"/>
    <w:rsid w:val="00806CC9"/>
    <w:rsid w:val="00807775"/>
    <w:rsid w:val="0081024D"/>
    <w:rsid w:val="008108B5"/>
    <w:rsid w:val="00810912"/>
    <w:rsid w:val="00810B27"/>
    <w:rsid w:val="00811166"/>
    <w:rsid w:val="008112AC"/>
    <w:rsid w:val="008113E9"/>
    <w:rsid w:val="00811708"/>
    <w:rsid w:val="00811B2B"/>
    <w:rsid w:val="00812490"/>
    <w:rsid w:val="00812836"/>
    <w:rsid w:val="00812B9F"/>
    <w:rsid w:val="00812D15"/>
    <w:rsid w:val="00812E5E"/>
    <w:rsid w:val="0081329B"/>
    <w:rsid w:val="00813C5C"/>
    <w:rsid w:val="00814551"/>
    <w:rsid w:val="00814A60"/>
    <w:rsid w:val="00814AEF"/>
    <w:rsid w:val="008152ED"/>
    <w:rsid w:val="00815324"/>
    <w:rsid w:val="0081552B"/>
    <w:rsid w:val="00815650"/>
    <w:rsid w:val="008158FF"/>
    <w:rsid w:val="00816357"/>
    <w:rsid w:val="008169D1"/>
    <w:rsid w:val="00816A20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68F"/>
    <w:rsid w:val="00824741"/>
    <w:rsid w:val="00824B36"/>
    <w:rsid w:val="00824CBE"/>
    <w:rsid w:val="008252C0"/>
    <w:rsid w:val="008257BA"/>
    <w:rsid w:val="00825831"/>
    <w:rsid w:val="00826042"/>
    <w:rsid w:val="008261E3"/>
    <w:rsid w:val="008261EF"/>
    <w:rsid w:val="00826445"/>
    <w:rsid w:val="00826DC2"/>
    <w:rsid w:val="00826DD8"/>
    <w:rsid w:val="00827945"/>
    <w:rsid w:val="008301C1"/>
    <w:rsid w:val="00830433"/>
    <w:rsid w:val="008307B8"/>
    <w:rsid w:val="00830B99"/>
    <w:rsid w:val="0083322B"/>
    <w:rsid w:val="008332CB"/>
    <w:rsid w:val="008335A9"/>
    <w:rsid w:val="00833987"/>
    <w:rsid w:val="00833A52"/>
    <w:rsid w:val="00833CA1"/>
    <w:rsid w:val="00834444"/>
    <w:rsid w:val="00834DFA"/>
    <w:rsid w:val="00834EDB"/>
    <w:rsid w:val="0083502F"/>
    <w:rsid w:val="008350EA"/>
    <w:rsid w:val="00836564"/>
    <w:rsid w:val="00836D73"/>
    <w:rsid w:val="00837298"/>
    <w:rsid w:val="00837990"/>
    <w:rsid w:val="00837BD4"/>
    <w:rsid w:val="00837C33"/>
    <w:rsid w:val="00840371"/>
    <w:rsid w:val="0084064B"/>
    <w:rsid w:val="008407C0"/>
    <w:rsid w:val="008409E9"/>
    <w:rsid w:val="00840DF2"/>
    <w:rsid w:val="00840F13"/>
    <w:rsid w:val="008416AF"/>
    <w:rsid w:val="00841ADD"/>
    <w:rsid w:val="008424DD"/>
    <w:rsid w:val="00842805"/>
    <w:rsid w:val="008428B5"/>
    <w:rsid w:val="00842BAF"/>
    <w:rsid w:val="00842DAE"/>
    <w:rsid w:val="00843309"/>
    <w:rsid w:val="0084370F"/>
    <w:rsid w:val="00844162"/>
    <w:rsid w:val="008447E4"/>
    <w:rsid w:val="00844D67"/>
    <w:rsid w:val="008453E8"/>
    <w:rsid w:val="0084598A"/>
    <w:rsid w:val="00845C04"/>
    <w:rsid w:val="00845E32"/>
    <w:rsid w:val="0084642D"/>
    <w:rsid w:val="00846C3E"/>
    <w:rsid w:val="008476AF"/>
    <w:rsid w:val="00847930"/>
    <w:rsid w:val="00847963"/>
    <w:rsid w:val="00847F47"/>
    <w:rsid w:val="00850544"/>
    <w:rsid w:val="008507AA"/>
    <w:rsid w:val="008511FB"/>
    <w:rsid w:val="00851814"/>
    <w:rsid w:val="008521EA"/>
    <w:rsid w:val="008526A7"/>
    <w:rsid w:val="00852893"/>
    <w:rsid w:val="0085297B"/>
    <w:rsid w:val="008529BB"/>
    <w:rsid w:val="00852DED"/>
    <w:rsid w:val="008531E2"/>
    <w:rsid w:val="0085376F"/>
    <w:rsid w:val="00853E2E"/>
    <w:rsid w:val="0085409C"/>
    <w:rsid w:val="00855B9C"/>
    <w:rsid w:val="008560D2"/>
    <w:rsid w:val="0085631B"/>
    <w:rsid w:val="00857449"/>
    <w:rsid w:val="00857541"/>
    <w:rsid w:val="00857F9C"/>
    <w:rsid w:val="00860496"/>
    <w:rsid w:val="00861A54"/>
    <w:rsid w:val="00861A65"/>
    <w:rsid w:val="00861B77"/>
    <w:rsid w:val="00861CBB"/>
    <w:rsid w:val="00861E0F"/>
    <w:rsid w:val="008620A1"/>
    <w:rsid w:val="00862190"/>
    <w:rsid w:val="008630CC"/>
    <w:rsid w:val="0086366D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BD2"/>
    <w:rsid w:val="00864C1C"/>
    <w:rsid w:val="00865B39"/>
    <w:rsid w:val="00865C7F"/>
    <w:rsid w:val="00865F7A"/>
    <w:rsid w:val="0086608E"/>
    <w:rsid w:val="008664A6"/>
    <w:rsid w:val="008665A2"/>
    <w:rsid w:val="008666DC"/>
    <w:rsid w:val="008669ED"/>
    <w:rsid w:val="00866BB8"/>
    <w:rsid w:val="0086753C"/>
    <w:rsid w:val="008677A9"/>
    <w:rsid w:val="0086780F"/>
    <w:rsid w:val="0087009D"/>
    <w:rsid w:val="008702CB"/>
    <w:rsid w:val="008709F4"/>
    <w:rsid w:val="00870CB6"/>
    <w:rsid w:val="008714C9"/>
    <w:rsid w:val="0087265E"/>
    <w:rsid w:val="008727B2"/>
    <w:rsid w:val="00872FAE"/>
    <w:rsid w:val="00873866"/>
    <w:rsid w:val="008741F9"/>
    <w:rsid w:val="00874390"/>
    <w:rsid w:val="00874439"/>
    <w:rsid w:val="0087481F"/>
    <w:rsid w:val="00874A3B"/>
    <w:rsid w:val="00874A68"/>
    <w:rsid w:val="00874F72"/>
    <w:rsid w:val="0087514D"/>
    <w:rsid w:val="00875B30"/>
    <w:rsid w:val="00875FFD"/>
    <w:rsid w:val="00876CA0"/>
    <w:rsid w:val="008774C4"/>
    <w:rsid w:val="008775FA"/>
    <w:rsid w:val="0087772B"/>
    <w:rsid w:val="0088028B"/>
    <w:rsid w:val="00880722"/>
    <w:rsid w:val="00880723"/>
    <w:rsid w:val="00880940"/>
    <w:rsid w:val="00880C82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2A03"/>
    <w:rsid w:val="00882A04"/>
    <w:rsid w:val="008838AC"/>
    <w:rsid w:val="00883AA2"/>
    <w:rsid w:val="00885A95"/>
    <w:rsid w:val="0088614D"/>
    <w:rsid w:val="00886A07"/>
    <w:rsid w:val="00886D53"/>
    <w:rsid w:val="0088736D"/>
    <w:rsid w:val="008876D8"/>
    <w:rsid w:val="008906EF"/>
    <w:rsid w:val="008908DB"/>
    <w:rsid w:val="008909CF"/>
    <w:rsid w:val="00890B74"/>
    <w:rsid w:val="00890B86"/>
    <w:rsid w:val="00890D14"/>
    <w:rsid w:val="00890E2A"/>
    <w:rsid w:val="00891279"/>
    <w:rsid w:val="00891583"/>
    <w:rsid w:val="0089162C"/>
    <w:rsid w:val="00891A1F"/>
    <w:rsid w:val="00891BB7"/>
    <w:rsid w:val="00891D5E"/>
    <w:rsid w:val="008923CD"/>
    <w:rsid w:val="00892478"/>
    <w:rsid w:val="008928C3"/>
    <w:rsid w:val="00892FD6"/>
    <w:rsid w:val="00893120"/>
    <w:rsid w:val="00893314"/>
    <w:rsid w:val="008934AF"/>
    <w:rsid w:val="00894203"/>
    <w:rsid w:val="0089465F"/>
    <w:rsid w:val="008946C8"/>
    <w:rsid w:val="0089477B"/>
    <w:rsid w:val="00894BA4"/>
    <w:rsid w:val="00895B1A"/>
    <w:rsid w:val="0089632F"/>
    <w:rsid w:val="00896BA6"/>
    <w:rsid w:val="00897138"/>
    <w:rsid w:val="0089754A"/>
    <w:rsid w:val="0089786B"/>
    <w:rsid w:val="008A0463"/>
    <w:rsid w:val="008A05C4"/>
    <w:rsid w:val="008A09D4"/>
    <w:rsid w:val="008A1052"/>
    <w:rsid w:val="008A1243"/>
    <w:rsid w:val="008A134A"/>
    <w:rsid w:val="008A13F7"/>
    <w:rsid w:val="008A140A"/>
    <w:rsid w:val="008A1471"/>
    <w:rsid w:val="008A157B"/>
    <w:rsid w:val="008A160E"/>
    <w:rsid w:val="008A1749"/>
    <w:rsid w:val="008A1F38"/>
    <w:rsid w:val="008A26B4"/>
    <w:rsid w:val="008A293C"/>
    <w:rsid w:val="008A2ED4"/>
    <w:rsid w:val="008A30E0"/>
    <w:rsid w:val="008A430F"/>
    <w:rsid w:val="008A4498"/>
    <w:rsid w:val="008A4539"/>
    <w:rsid w:val="008A4566"/>
    <w:rsid w:val="008A4B38"/>
    <w:rsid w:val="008A4D20"/>
    <w:rsid w:val="008A4E94"/>
    <w:rsid w:val="008A5137"/>
    <w:rsid w:val="008A54C2"/>
    <w:rsid w:val="008A6196"/>
    <w:rsid w:val="008A63A8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6D9"/>
    <w:rsid w:val="008B1BE5"/>
    <w:rsid w:val="008B1DE7"/>
    <w:rsid w:val="008B1EE6"/>
    <w:rsid w:val="008B26C1"/>
    <w:rsid w:val="008B2BC1"/>
    <w:rsid w:val="008B3436"/>
    <w:rsid w:val="008B3682"/>
    <w:rsid w:val="008B4094"/>
    <w:rsid w:val="008B47C6"/>
    <w:rsid w:val="008B4D39"/>
    <w:rsid w:val="008B56D8"/>
    <w:rsid w:val="008B5852"/>
    <w:rsid w:val="008B589B"/>
    <w:rsid w:val="008B58AB"/>
    <w:rsid w:val="008B59A9"/>
    <w:rsid w:val="008B5B40"/>
    <w:rsid w:val="008B5BF5"/>
    <w:rsid w:val="008B65FF"/>
    <w:rsid w:val="008B683D"/>
    <w:rsid w:val="008B6933"/>
    <w:rsid w:val="008B6B68"/>
    <w:rsid w:val="008B6C18"/>
    <w:rsid w:val="008B6D63"/>
    <w:rsid w:val="008B6E39"/>
    <w:rsid w:val="008B7401"/>
    <w:rsid w:val="008C047F"/>
    <w:rsid w:val="008C05CD"/>
    <w:rsid w:val="008C09A6"/>
    <w:rsid w:val="008C1A4E"/>
    <w:rsid w:val="008C1C30"/>
    <w:rsid w:val="008C1E0F"/>
    <w:rsid w:val="008C2315"/>
    <w:rsid w:val="008C2956"/>
    <w:rsid w:val="008C2D70"/>
    <w:rsid w:val="008C3242"/>
    <w:rsid w:val="008C3CE5"/>
    <w:rsid w:val="008C4060"/>
    <w:rsid w:val="008C4583"/>
    <w:rsid w:val="008C4941"/>
    <w:rsid w:val="008C49C7"/>
    <w:rsid w:val="008C633A"/>
    <w:rsid w:val="008C6466"/>
    <w:rsid w:val="008C6706"/>
    <w:rsid w:val="008C67F7"/>
    <w:rsid w:val="008C6C4C"/>
    <w:rsid w:val="008C7EB1"/>
    <w:rsid w:val="008D108F"/>
    <w:rsid w:val="008D15EE"/>
    <w:rsid w:val="008D181B"/>
    <w:rsid w:val="008D19B1"/>
    <w:rsid w:val="008D1F92"/>
    <w:rsid w:val="008D240E"/>
    <w:rsid w:val="008D2C4F"/>
    <w:rsid w:val="008D2D10"/>
    <w:rsid w:val="008D31EB"/>
    <w:rsid w:val="008D3612"/>
    <w:rsid w:val="008D3F30"/>
    <w:rsid w:val="008D451A"/>
    <w:rsid w:val="008D4A8E"/>
    <w:rsid w:val="008D4B3E"/>
    <w:rsid w:val="008D4B56"/>
    <w:rsid w:val="008D4D71"/>
    <w:rsid w:val="008D4DBE"/>
    <w:rsid w:val="008D5A68"/>
    <w:rsid w:val="008D651B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2996"/>
    <w:rsid w:val="008E3004"/>
    <w:rsid w:val="008E33E8"/>
    <w:rsid w:val="008E3688"/>
    <w:rsid w:val="008E3DEF"/>
    <w:rsid w:val="008E4194"/>
    <w:rsid w:val="008E4DA2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E77ED"/>
    <w:rsid w:val="008E7919"/>
    <w:rsid w:val="008E7D78"/>
    <w:rsid w:val="008F0381"/>
    <w:rsid w:val="008F06E3"/>
    <w:rsid w:val="008F074B"/>
    <w:rsid w:val="008F0B0F"/>
    <w:rsid w:val="008F1576"/>
    <w:rsid w:val="008F1936"/>
    <w:rsid w:val="008F1BB8"/>
    <w:rsid w:val="008F201B"/>
    <w:rsid w:val="008F2535"/>
    <w:rsid w:val="008F2747"/>
    <w:rsid w:val="008F2A1F"/>
    <w:rsid w:val="008F2A85"/>
    <w:rsid w:val="008F2D3E"/>
    <w:rsid w:val="008F2F16"/>
    <w:rsid w:val="008F32D5"/>
    <w:rsid w:val="008F37A3"/>
    <w:rsid w:val="008F3A5A"/>
    <w:rsid w:val="008F3CA1"/>
    <w:rsid w:val="008F3F57"/>
    <w:rsid w:val="008F447E"/>
    <w:rsid w:val="008F5107"/>
    <w:rsid w:val="008F5176"/>
    <w:rsid w:val="008F54B2"/>
    <w:rsid w:val="008F58BE"/>
    <w:rsid w:val="008F5D00"/>
    <w:rsid w:val="008F6171"/>
    <w:rsid w:val="008F67F2"/>
    <w:rsid w:val="008F722E"/>
    <w:rsid w:val="008F7848"/>
    <w:rsid w:val="0090007F"/>
    <w:rsid w:val="0090121D"/>
    <w:rsid w:val="009013EA"/>
    <w:rsid w:val="009013F3"/>
    <w:rsid w:val="009015CA"/>
    <w:rsid w:val="009019FF"/>
    <w:rsid w:val="00901DB3"/>
    <w:rsid w:val="00902E5F"/>
    <w:rsid w:val="00902FEB"/>
    <w:rsid w:val="0090316D"/>
    <w:rsid w:val="009031EC"/>
    <w:rsid w:val="00903754"/>
    <w:rsid w:val="00904FE4"/>
    <w:rsid w:val="00905384"/>
    <w:rsid w:val="0090556D"/>
    <w:rsid w:val="0090564A"/>
    <w:rsid w:val="009056C1"/>
    <w:rsid w:val="00905A32"/>
    <w:rsid w:val="00905A4B"/>
    <w:rsid w:val="00905C4C"/>
    <w:rsid w:val="00906793"/>
    <w:rsid w:val="009069B6"/>
    <w:rsid w:val="00906A3F"/>
    <w:rsid w:val="00906AA8"/>
    <w:rsid w:val="00906AFD"/>
    <w:rsid w:val="00906CB9"/>
    <w:rsid w:val="0090715C"/>
    <w:rsid w:val="00907318"/>
    <w:rsid w:val="009074FD"/>
    <w:rsid w:val="00907688"/>
    <w:rsid w:val="00907867"/>
    <w:rsid w:val="0090797A"/>
    <w:rsid w:val="009079A4"/>
    <w:rsid w:val="00907DAF"/>
    <w:rsid w:val="00907F87"/>
    <w:rsid w:val="00910A63"/>
    <w:rsid w:val="00910F15"/>
    <w:rsid w:val="0091142A"/>
    <w:rsid w:val="00911DA7"/>
    <w:rsid w:val="0091214C"/>
    <w:rsid w:val="009121A0"/>
    <w:rsid w:val="00912AC8"/>
    <w:rsid w:val="00912AC9"/>
    <w:rsid w:val="00913166"/>
    <w:rsid w:val="00913386"/>
    <w:rsid w:val="00913782"/>
    <w:rsid w:val="00913B9F"/>
    <w:rsid w:val="00913FC1"/>
    <w:rsid w:val="009142AD"/>
    <w:rsid w:val="009149BA"/>
    <w:rsid w:val="00914ACB"/>
    <w:rsid w:val="00914B3E"/>
    <w:rsid w:val="00914CD5"/>
    <w:rsid w:val="00915283"/>
    <w:rsid w:val="009159F4"/>
    <w:rsid w:val="009179EF"/>
    <w:rsid w:val="009179F3"/>
    <w:rsid w:val="00917B85"/>
    <w:rsid w:val="00920BCE"/>
    <w:rsid w:val="009216DF"/>
    <w:rsid w:val="00921B55"/>
    <w:rsid w:val="00921F11"/>
    <w:rsid w:val="009221E9"/>
    <w:rsid w:val="0092270C"/>
    <w:rsid w:val="009227CB"/>
    <w:rsid w:val="00922926"/>
    <w:rsid w:val="00923B02"/>
    <w:rsid w:val="00923B0B"/>
    <w:rsid w:val="009242B0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0D27"/>
    <w:rsid w:val="009316F5"/>
    <w:rsid w:val="00932732"/>
    <w:rsid w:val="00932E49"/>
    <w:rsid w:val="009330FA"/>
    <w:rsid w:val="00933213"/>
    <w:rsid w:val="009334E9"/>
    <w:rsid w:val="00933579"/>
    <w:rsid w:val="00934117"/>
    <w:rsid w:val="00934727"/>
    <w:rsid w:val="00934E62"/>
    <w:rsid w:val="00935568"/>
    <w:rsid w:val="00935661"/>
    <w:rsid w:val="009362C4"/>
    <w:rsid w:val="009362D1"/>
    <w:rsid w:val="00936489"/>
    <w:rsid w:val="009369F0"/>
    <w:rsid w:val="00936C2C"/>
    <w:rsid w:val="009373B2"/>
    <w:rsid w:val="009376FB"/>
    <w:rsid w:val="0093784D"/>
    <w:rsid w:val="0094058D"/>
    <w:rsid w:val="009406FF"/>
    <w:rsid w:val="00940C4F"/>
    <w:rsid w:val="00941181"/>
    <w:rsid w:val="0094176C"/>
    <w:rsid w:val="00941971"/>
    <w:rsid w:val="00941991"/>
    <w:rsid w:val="0094271E"/>
    <w:rsid w:val="00942C7F"/>
    <w:rsid w:val="00942CB8"/>
    <w:rsid w:val="009437BE"/>
    <w:rsid w:val="009439D9"/>
    <w:rsid w:val="009442DA"/>
    <w:rsid w:val="00944460"/>
    <w:rsid w:val="009444B8"/>
    <w:rsid w:val="009449EA"/>
    <w:rsid w:val="00944A6A"/>
    <w:rsid w:val="00944CAD"/>
    <w:rsid w:val="00944DE1"/>
    <w:rsid w:val="00944F85"/>
    <w:rsid w:val="0094567B"/>
    <w:rsid w:val="00945851"/>
    <w:rsid w:val="00945879"/>
    <w:rsid w:val="00945F45"/>
    <w:rsid w:val="00946AC7"/>
    <w:rsid w:val="00946B3D"/>
    <w:rsid w:val="00946B59"/>
    <w:rsid w:val="00947336"/>
    <w:rsid w:val="0094747A"/>
    <w:rsid w:val="0094767D"/>
    <w:rsid w:val="00947ADB"/>
    <w:rsid w:val="009505C6"/>
    <w:rsid w:val="00950CE7"/>
    <w:rsid w:val="00950F2F"/>
    <w:rsid w:val="0095119B"/>
    <w:rsid w:val="0095191C"/>
    <w:rsid w:val="009528B3"/>
    <w:rsid w:val="00952A72"/>
    <w:rsid w:val="00953A78"/>
    <w:rsid w:val="00953B51"/>
    <w:rsid w:val="0095469C"/>
    <w:rsid w:val="009546E3"/>
    <w:rsid w:val="009548BB"/>
    <w:rsid w:val="00954974"/>
    <w:rsid w:val="00954E4F"/>
    <w:rsid w:val="00954E68"/>
    <w:rsid w:val="00954F56"/>
    <w:rsid w:val="00955057"/>
    <w:rsid w:val="00955091"/>
    <w:rsid w:val="00955984"/>
    <w:rsid w:val="00956252"/>
    <w:rsid w:val="00957067"/>
    <w:rsid w:val="0095709E"/>
    <w:rsid w:val="0095773C"/>
    <w:rsid w:val="00957CDB"/>
    <w:rsid w:val="00957DE7"/>
    <w:rsid w:val="00957E6C"/>
    <w:rsid w:val="00960177"/>
    <w:rsid w:val="00960862"/>
    <w:rsid w:val="0096096E"/>
    <w:rsid w:val="009609CA"/>
    <w:rsid w:val="00960D2F"/>
    <w:rsid w:val="00960FDD"/>
    <w:rsid w:val="0096183D"/>
    <w:rsid w:val="00961DCB"/>
    <w:rsid w:val="00961FB8"/>
    <w:rsid w:val="00962371"/>
    <w:rsid w:val="00962528"/>
    <w:rsid w:val="009627EA"/>
    <w:rsid w:val="0096366E"/>
    <w:rsid w:val="0096378E"/>
    <w:rsid w:val="00963812"/>
    <w:rsid w:val="00963EE2"/>
    <w:rsid w:val="00964629"/>
    <w:rsid w:val="009648CB"/>
    <w:rsid w:val="00964A79"/>
    <w:rsid w:val="00964B8C"/>
    <w:rsid w:val="00964BFF"/>
    <w:rsid w:val="00964E3D"/>
    <w:rsid w:val="00964EFD"/>
    <w:rsid w:val="00964F4C"/>
    <w:rsid w:val="00965004"/>
    <w:rsid w:val="00965429"/>
    <w:rsid w:val="0096587C"/>
    <w:rsid w:val="00965CDC"/>
    <w:rsid w:val="009661C3"/>
    <w:rsid w:val="0096659E"/>
    <w:rsid w:val="009665FC"/>
    <w:rsid w:val="009666A3"/>
    <w:rsid w:val="00966A11"/>
    <w:rsid w:val="00966FFA"/>
    <w:rsid w:val="00967220"/>
    <w:rsid w:val="00967EDC"/>
    <w:rsid w:val="00970032"/>
    <w:rsid w:val="00970448"/>
    <w:rsid w:val="009706E9"/>
    <w:rsid w:val="00970939"/>
    <w:rsid w:val="0097158C"/>
    <w:rsid w:val="00971EB2"/>
    <w:rsid w:val="0097211F"/>
    <w:rsid w:val="00972A16"/>
    <w:rsid w:val="00972B34"/>
    <w:rsid w:val="00972B8D"/>
    <w:rsid w:val="00972F11"/>
    <w:rsid w:val="009734EE"/>
    <w:rsid w:val="00973713"/>
    <w:rsid w:val="00973C6D"/>
    <w:rsid w:val="00973EB0"/>
    <w:rsid w:val="00973FBB"/>
    <w:rsid w:val="00974E44"/>
    <w:rsid w:val="009755FD"/>
    <w:rsid w:val="0097564A"/>
    <w:rsid w:val="00975CBE"/>
    <w:rsid w:val="009761A2"/>
    <w:rsid w:val="0097625A"/>
    <w:rsid w:val="0097632C"/>
    <w:rsid w:val="009764A4"/>
    <w:rsid w:val="00976888"/>
    <w:rsid w:val="00976941"/>
    <w:rsid w:val="00976AAB"/>
    <w:rsid w:val="00976B6E"/>
    <w:rsid w:val="00976CC8"/>
    <w:rsid w:val="00977078"/>
    <w:rsid w:val="00977978"/>
    <w:rsid w:val="00980153"/>
    <w:rsid w:val="0098034C"/>
    <w:rsid w:val="0098117B"/>
    <w:rsid w:val="00981474"/>
    <w:rsid w:val="00981567"/>
    <w:rsid w:val="00981D52"/>
    <w:rsid w:val="00981E44"/>
    <w:rsid w:val="00981E87"/>
    <w:rsid w:val="00982342"/>
    <w:rsid w:val="00982430"/>
    <w:rsid w:val="00982A88"/>
    <w:rsid w:val="00982F6E"/>
    <w:rsid w:val="00984987"/>
    <w:rsid w:val="00984C7C"/>
    <w:rsid w:val="00984D31"/>
    <w:rsid w:val="00985282"/>
    <w:rsid w:val="009852C8"/>
    <w:rsid w:val="009859D8"/>
    <w:rsid w:val="009861F0"/>
    <w:rsid w:val="00986446"/>
    <w:rsid w:val="00986D11"/>
    <w:rsid w:val="009875E6"/>
    <w:rsid w:val="0099035F"/>
    <w:rsid w:val="009905A2"/>
    <w:rsid w:val="0099090E"/>
    <w:rsid w:val="00990B37"/>
    <w:rsid w:val="0099154A"/>
    <w:rsid w:val="0099194A"/>
    <w:rsid w:val="0099195A"/>
    <w:rsid w:val="00991C61"/>
    <w:rsid w:val="00991F3D"/>
    <w:rsid w:val="00991F5D"/>
    <w:rsid w:val="00991FAC"/>
    <w:rsid w:val="00992102"/>
    <w:rsid w:val="0099214D"/>
    <w:rsid w:val="009922A2"/>
    <w:rsid w:val="009932D7"/>
    <w:rsid w:val="00993B85"/>
    <w:rsid w:val="00993C01"/>
    <w:rsid w:val="00993F0B"/>
    <w:rsid w:val="0099413A"/>
    <w:rsid w:val="00994415"/>
    <w:rsid w:val="009944FC"/>
    <w:rsid w:val="009948AE"/>
    <w:rsid w:val="00994B2F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6E1E"/>
    <w:rsid w:val="00996F9A"/>
    <w:rsid w:val="0099779F"/>
    <w:rsid w:val="0099785D"/>
    <w:rsid w:val="00997CF9"/>
    <w:rsid w:val="009A01C5"/>
    <w:rsid w:val="009A0C86"/>
    <w:rsid w:val="009A0CE1"/>
    <w:rsid w:val="009A0E0C"/>
    <w:rsid w:val="009A0F83"/>
    <w:rsid w:val="009A1655"/>
    <w:rsid w:val="009A1775"/>
    <w:rsid w:val="009A20A1"/>
    <w:rsid w:val="009A31A4"/>
    <w:rsid w:val="009A3D50"/>
    <w:rsid w:val="009A473F"/>
    <w:rsid w:val="009A4782"/>
    <w:rsid w:val="009A4E00"/>
    <w:rsid w:val="009A55CC"/>
    <w:rsid w:val="009A5F9F"/>
    <w:rsid w:val="009A603E"/>
    <w:rsid w:val="009A6A0D"/>
    <w:rsid w:val="009A716F"/>
    <w:rsid w:val="009A7EA9"/>
    <w:rsid w:val="009A7F34"/>
    <w:rsid w:val="009B055D"/>
    <w:rsid w:val="009B0BB5"/>
    <w:rsid w:val="009B0F3E"/>
    <w:rsid w:val="009B1632"/>
    <w:rsid w:val="009B1B59"/>
    <w:rsid w:val="009B1D37"/>
    <w:rsid w:val="009B22A9"/>
    <w:rsid w:val="009B26CD"/>
    <w:rsid w:val="009B28BB"/>
    <w:rsid w:val="009B4163"/>
    <w:rsid w:val="009B4CFF"/>
    <w:rsid w:val="009B5B8B"/>
    <w:rsid w:val="009B6942"/>
    <w:rsid w:val="009B6BA2"/>
    <w:rsid w:val="009B6BE2"/>
    <w:rsid w:val="009B7413"/>
    <w:rsid w:val="009B7CA2"/>
    <w:rsid w:val="009B7DD8"/>
    <w:rsid w:val="009C0135"/>
    <w:rsid w:val="009C0361"/>
    <w:rsid w:val="009C082E"/>
    <w:rsid w:val="009C0E72"/>
    <w:rsid w:val="009C10AB"/>
    <w:rsid w:val="009C1109"/>
    <w:rsid w:val="009C1210"/>
    <w:rsid w:val="009C156D"/>
    <w:rsid w:val="009C1B3C"/>
    <w:rsid w:val="009C1BCE"/>
    <w:rsid w:val="009C226A"/>
    <w:rsid w:val="009C2679"/>
    <w:rsid w:val="009C29DC"/>
    <w:rsid w:val="009C2ACE"/>
    <w:rsid w:val="009C2B46"/>
    <w:rsid w:val="009C4457"/>
    <w:rsid w:val="009C48D2"/>
    <w:rsid w:val="009C49DB"/>
    <w:rsid w:val="009C4E94"/>
    <w:rsid w:val="009C5765"/>
    <w:rsid w:val="009C57B2"/>
    <w:rsid w:val="009C5BB5"/>
    <w:rsid w:val="009C735A"/>
    <w:rsid w:val="009C7BBF"/>
    <w:rsid w:val="009C7BF1"/>
    <w:rsid w:val="009D0231"/>
    <w:rsid w:val="009D0234"/>
    <w:rsid w:val="009D03BA"/>
    <w:rsid w:val="009D0BC3"/>
    <w:rsid w:val="009D1449"/>
    <w:rsid w:val="009D155F"/>
    <w:rsid w:val="009D1985"/>
    <w:rsid w:val="009D1B3D"/>
    <w:rsid w:val="009D2706"/>
    <w:rsid w:val="009D282D"/>
    <w:rsid w:val="009D3837"/>
    <w:rsid w:val="009D3B67"/>
    <w:rsid w:val="009D3C18"/>
    <w:rsid w:val="009D3D8A"/>
    <w:rsid w:val="009D3E01"/>
    <w:rsid w:val="009D41E2"/>
    <w:rsid w:val="009D4488"/>
    <w:rsid w:val="009D46E1"/>
    <w:rsid w:val="009D496F"/>
    <w:rsid w:val="009D4F98"/>
    <w:rsid w:val="009D5B4E"/>
    <w:rsid w:val="009D66DD"/>
    <w:rsid w:val="009D6AB9"/>
    <w:rsid w:val="009D6E91"/>
    <w:rsid w:val="009D70BE"/>
    <w:rsid w:val="009D71F4"/>
    <w:rsid w:val="009D7232"/>
    <w:rsid w:val="009D7405"/>
    <w:rsid w:val="009D7647"/>
    <w:rsid w:val="009D7CEB"/>
    <w:rsid w:val="009E06DB"/>
    <w:rsid w:val="009E11BC"/>
    <w:rsid w:val="009E1679"/>
    <w:rsid w:val="009E18F2"/>
    <w:rsid w:val="009E1C74"/>
    <w:rsid w:val="009E22B3"/>
    <w:rsid w:val="009E25C6"/>
    <w:rsid w:val="009E295C"/>
    <w:rsid w:val="009E2ED7"/>
    <w:rsid w:val="009E3AE2"/>
    <w:rsid w:val="009E3D09"/>
    <w:rsid w:val="009E44AF"/>
    <w:rsid w:val="009E4B81"/>
    <w:rsid w:val="009E4C35"/>
    <w:rsid w:val="009E5107"/>
    <w:rsid w:val="009E539E"/>
    <w:rsid w:val="009E6CB5"/>
    <w:rsid w:val="009E6D27"/>
    <w:rsid w:val="009E7210"/>
    <w:rsid w:val="009E7344"/>
    <w:rsid w:val="009E7821"/>
    <w:rsid w:val="009E7A1C"/>
    <w:rsid w:val="009E7AAD"/>
    <w:rsid w:val="009E7C3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13F"/>
    <w:rsid w:val="009F33D0"/>
    <w:rsid w:val="009F33EC"/>
    <w:rsid w:val="009F34A4"/>
    <w:rsid w:val="009F35A5"/>
    <w:rsid w:val="009F3C44"/>
    <w:rsid w:val="009F411B"/>
    <w:rsid w:val="009F4D76"/>
    <w:rsid w:val="009F517A"/>
    <w:rsid w:val="009F5C30"/>
    <w:rsid w:val="009F6641"/>
    <w:rsid w:val="009F6B0C"/>
    <w:rsid w:val="009F7AD1"/>
    <w:rsid w:val="009F7B12"/>
    <w:rsid w:val="009F7D89"/>
    <w:rsid w:val="00A0011E"/>
    <w:rsid w:val="00A005E2"/>
    <w:rsid w:val="00A00951"/>
    <w:rsid w:val="00A00C5C"/>
    <w:rsid w:val="00A00EE8"/>
    <w:rsid w:val="00A011B6"/>
    <w:rsid w:val="00A0140D"/>
    <w:rsid w:val="00A01424"/>
    <w:rsid w:val="00A014CE"/>
    <w:rsid w:val="00A015FE"/>
    <w:rsid w:val="00A0190C"/>
    <w:rsid w:val="00A01CB9"/>
    <w:rsid w:val="00A01D43"/>
    <w:rsid w:val="00A02572"/>
    <w:rsid w:val="00A028CA"/>
    <w:rsid w:val="00A02B8A"/>
    <w:rsid w:val="00A02D71"/>
    <w:rsid w:val="00A02DC7"/>
    <w:rsid w:val="00A02FA8"/>
    <w:rsid w:val="00A030B3"/>
    <w:rsid w:val="00A032F8"/>
    <w:rsid w:val="00A033F0"/>
    <w:rsid w:val="00A03A14"/>
    <w:rsid w:val="00A04235"/>
    <w:rsid w:val="00A046A5"/>
    <w:rsid w:val="00A04EF7"/>
    <w:rsid w:val="00A05005"/>
    <w:rsid w:val="00A05AE1"/>
    <w:rsid w:val="00A05AF2"/>
    <w:rsid w:val="00A06388"/>
    <w:rsid w:val="00A06704"/>
    <w:rsid w:val="00A06FAF"/>
    <w:rsid w:val="00A1017C"/>
    <w:rsid w:val="00A10810"/>
    <w:rsid w:val="00A109E2"/>
    <w:rsid w:val="00A10C28"/>
    <w:rsid w:val="00A11063"/>
    <w:rsid w:val="00A110E1"/>
    <w:rsid w:val="00A11592"/>
    <w:rsid w:val="00A116C1"/>
    <w:rsid w:val="00A11888"/>
    <w:rsid w:val="00A11C67"/>
    <w:rsid w:val="00A12563"/>
    <w:rsid w:val="00A12AF1"/>
    <w:rsid w:val="00A12B74"/>
    <w:rsid w:val="00A12E7E"/>
    <w:rsid w:val="00A13294"/>
    <w:rsid w:val="00A13369"/>
    <w:rsid w:val="00A135D0"/>
    <w:rsid w:val="00A13628"/>
    <w:rsid w:val="00A138BB"/>
    <w:rsid w:val="00A13E79"/>
    <w:rsid w:val="00A13EFA"/>
    <w:rsid w:val="00A13F69"/>
    <w:rsid w:val="00A14847"/>
    <w:rsid w:val="00A14867"/>
    <w:rsid w:val="00A14C86"/>
    <w:rsid w:val="00A15376"/>
    <w:rsid w:val="00A15CCF"/>
    <w:rsid w:val="00A161CD"/>
    <w:rsid w:val="00A1684E"/>
    <w:rsid w:val="00A16B38"/>
    <w:rsid w:val="00A16B48"/>
    <w:rsid w:val="00A16D3D"/>
    <w:rsid w:val="00A16DC4"/>
    <w:rsid w:val="00A17460"/>
    <w:rsid w:val="00A17AE7"/>
    <w:rsid w:val="00A17DE4"/>
    <w:rsid w:val="00A20226"/>
    <w:rsid w:val="00A2029C"/>
    <w:rsid w:val="00A20862"/>
    <w:rsid w:val="00A20A70"/>
    <w:rsid w:val="00A20D37"/>
    <w:rsid w:val="00A21BFC"/>
    <w:rsid w:val="00A21E3F"/>
    <w:rsid w:val="00A225CB"/>
    <w:rsid w:val="00A229DB"/>
    <w:rsid w:val="00A22D84"/>
    <w:rsid w:val="00A22DB6"/>
    <w:rsid w:val="00A2337F"/>
    <w:rsid w:val="00A23A5E"/>
    <w:rsid w:val="00A23FDD"/>
    <w:rsid w:val="00A2446A"/>
    <w:rsid w:val="00A2451D"/>
    <w:rsid w:val="00A25517"/>
    <w:rsid w:val="00A25C40"/>
    <w:rsid w:val="00A26DA1"/>
    <w:rsid w:val="00A2754C"/>
    <w:rsid w:val="00A27C59"/>
    <w:rsid w:val="00A27CE9"/>
    <w:rsid w:val="00A27FAF"/>
    <w:rsid w:val="00A3142D"/>
    <w:rsid w:val="00A31B53"/>
    <w:rsid w:val="00A3228F"/>
    <w:rsid w:val="00A32C78"/>
    <w:rsid w:val="00A32D83"/>
    <w:rsid w:val="00A32FB6"/>
    <w:rsid w:val="00A33249"/>
    <w:rsid w:val="00A33B17"/>
    <w:rsid w:val="00A33C4F"/>
    <w:rsid w:val="00A33F90"/>
    <w:rsid w:val="00A33FD5"/>
    <w:rsid w:val="00A340A1"/>
    <w:rsid w:val="00A34308"/>
    <w:rsid w:val="00A34312"/>
    <w:rsid w:val="00A345D7"/>
    <w:rsid w:val="00A347A0"/>
    <w:rsid w:val="00A34C18"/>
    <w:rsid w:val="00A34CA2"/>
    <w:rsid w:val="00A351F2"/>
    <w:rsid w:val="00A364DE"/>
    <w:rsid w:val="00A36677"/>
    <w:rsid w:val="00A366A4"/>
    <w:rsid w:val="00A36A8A"/>
    <w:rsid w:val="00A36BD0"/>
    <w:rsid w:val="00A37717"/>
    <w:rsid w:val="00A37813"/>
    <w:rsid w:val="00A40474"/>
    <w:rsid w:val="00A41B4F"/>
    <w:rsid w:val="00A41C18"/>
    <w:rsid w:val="00A4256D"/>
    <w:rsid w:val="00A429F9"/>
    <w:rsid w:val="00A42A07"/>
    <w:rsid w:val="00A42BB2"/>
    <w:rsid w:val="00A42DEB"/>
    <w:rsid w:val="00A432F2"/>
    <w:rsid w:val="00A4358E"/>
    <w:rsid w:val="00A4372B"/>
    <w:rsid w:val="00A43BCA"/>
    <w:rsid w:val="00A44207"/>
    <w:rsid w:val="00A4432C"/>
    <w:rsid w:val="00A443F6"/>
    <w:rsid w:val="00A44815"/>
    <w:rsid w:val="00A4515F"/>
    <w:rsid w:val="00A45776"/>
    <w:rsid w:val="00A45DB9"/>
    <w:rsid w:val="00A4632B"/>
    <w:rsid w:val="00A473BC"/>
    <w:rsid w:val="00A4764D"/>
    <w:rsid w:val="00A47738"/>
    <w:rsid w:val="00A47DA1"/>
    <w:rsid w:val="00A50264"/>
    <w:rsid w:val="00A504E5"/>
    <w:rsid w:val="00A50604"/>
    <w:rsid w:val="00A5079A"/>
    <w:rsid w:val="00A51025"/>
    <w:rsid w:val="00A515A5"/>
    <w:rsid w:val="00A518E1"/>
    <w:rsid w:val="00A51D7A"/>
    <w:rsid w:val="00A51FA9"/>
    <w:rsid w:val="00A52B80"/>
    <w:rsid w:val="00A530DA"/>
    <w:rsid w:val="00A538C9"/>
    <w:rsid w:val="00A54081"/>
    <w:rsid w:val="00A54198"/>
    <w:rsid w:val="00A542F5"/>
    <w:rsid w:val="00A546DD"/>
    <w:rsid w:val="00A546FE"/>
    <w:rsid w:val="00A54D92"/>
    <w:rsid w:val="00A55066"/>
    <w:rsid w:val="00A55AA0"/>
    <w:rsid w:val="00A55B9F"/>
    <w:rsid w:val="00A56BF1"/>
    <w:rsid w:val="00A56D52"/>
    <w:rsid w:val="00A5708A"/>
    <w:rsid w:val="00A5741A"/>
    <w:rsid w:val="00A579DF"/>
    <w:rsid w:val="00A57FFB"/>
    <w:rsid w:val="00A601DA"/>
    <w:rsid w:val="00A609DD"/>
    <w:rsid w:val="00A60ABB"/>
    <w:rsid w:val="00A60C09"/>
    <w:rsid w:val="00A60FF1"/>
    <w:rsid w:val="00A61089"/>
    <w:rsid w:val="00A61222"/>
    <w:rsid w:val="00A61577"/>
    <w:rsid w:val="00A617B4"/>
    <w:rsid w:val="00A61B5B"/>
    <w:rsid w:val="00A623C2"/>
    <w:rsid w:val="00A62566"/>
    <w:rsid w:val="00A62571"/>
    <w:rsid w:val="00A6275F"/>
    <w:rsid w:val="00A629F6"/>
    <w:rsid w:val="00A62C74"/>
    <w:rsid w:val="00A638C2"/>
    <w:rsid w:val="00A6403A"/>
    <w:rsid w:val="00A6405E"/>
    <w:rsid w:val="00A6455D"/>
    <w:rsid w:val="00A650AB"/>
    <w:rsid w:val="00A6537B"/>
    <w:rsid w:val="00A654CF"/>
    <w:rsid w:val="00A65542"/>
    <w:rsid w:val="00A65788"/>
    <w:rsid w:val="00A65C0B"/>
    <w:rsid w:val="00A65DE5"/>
    <w:rsid w:val="00A65F3E"/>
    <w:rsid w:val="00A66146"/>
    <w:rsid w:val="00A6632C"/>
    <w:rsid w:val="00A665C7"/>
    <w:rsid w:val="00A66650"/>
    <w:rsid w:val="00A66CA6"/>
    <w:rsid w:val="00A677CB"/>
    <w:rsid w:val="00A67916"/>
    <w:rsid w:val="00A67A6A"/>
    <w:rsid w:val="00A67ABD"/>
    <w:rsid w:val="00A67CAA"/>
    <w:rsid w:val="00A67CFF"/>
    <w:rsid w:val="00A67DC5"/>
    <w:rsid w:val="00A67E51"/>
    <w:rsid w:val="00A67FF4"/>
    <w:rsid w:val="00A708A6"/>
    <w:rsid w:val="00A70B39"/>
    <w:rsid w:val="00A70B8D"/>
    <w:rsid w:val="00A70BD7"/>
    <w:rsid w:val="00A711DD"/>
    <w:rsid w:val="00A71271"/>
    <w:rsid w:val="00A7152C"/>
    <w:rsid w:val="00A7215C"/>
    <w:rsid w:val="00A724FA"/>
    <w:rsid w:val="00A72B57"/>
    <w:rsid w:val="00A72EC3"/>
    <w:rsid w:val="00A73939"/>
    <w:rsid w:val="00A74507"/>
    <w:rsid w:val="00A7646E"/>
    <w:rsid w:val="00A769C3"/>
    <w:rsid w:val="00A76A43"/>
    <w:rsid w:val="00A76CBC"/>
    <w:rsid w:val="00A76D47"/>
    <w:rsid w:val="00A76F3A"/>
    <w:rsid w:val="00A771C5"/>
    <w:rsid w:val="00A7724D"/>
    <w:rsid w:val="00A773CF"/>
    <w:rsid w:val="00A776EF"/>
    <w:rsid w:val="00A7779A"/>
    <w:rsid w:val="00A77AAF"/>
    <w:rsid w:val="00A77CCD"/>
    <w:rsid w:val="00A77E29"/>
    <w:rsid w:val="00A80F8A"/>
    <w:rsid w:val="00A81A1B"/>
    <w:rsid w:val="00A81B04"/>
    <w:rsid w:val="00A81DE2"/>
    <w:rsid w:val="00A82932"/>
    <w:rsid w:val="00A82ACE"/>
    <w:rsid w:val="00A82EC6"/>
    <w:rsid w:val="00A831EC"/>
    <w:rsid w:val="00A83278"/>
    <w:rsid w:val="00A840F2"/>
    <w:rsid w:val="00A8422B"/>
    <w:rsid w:val="00A8425F"/>
    <w:rsid w:val="00A8464D"/>
    <w:rsid w:val="00A84BE9"/>
    <w:rsid w:val="00A84E78"/>
    <w:rsid w:val="00A85594"/>
    <w:rsid w:val="00A855E2"/>
    <w:rsid w:val="00A85676"/>
    <w:rsid w:val="00A8574C"/>
    <w:rsid w:val="00A85CCF"/>
    <w:rsid w:val="00A86085"/>
    <w:rsid w:val="00A863A9"/>
    <w:rsid w:val="00A8689B"/>
    <w:rsid w:val="00A86B91"/>
    <w:rsid w:val="00A87E2E"/>
    <w:rsid w:val="00A90165"/>
    <w:rsid w:val="00A90779"/>
    <w:rsid w:val="00A90FE2"/>
    <w:rsid w:val="00A9159E"/>
    <w:rsid w:val="00A91C72"/>
    <w:rsid w:val="00A91D96"/>
    <w:rsid w:val="00A91F3E"/>
    <w:rsid w:val="00A92C64"/>
    <w:rsid w:val="00A93981"/>
    <w:rsid w:val="00A93BA1"/>
    <w:rsid w:val="00A93C50"/>
    <w:rsid w:val="00A93D80"/>
    <w:rsid w:val="00A94079"/>
    <w:rsid w:val="00A94486"/>
    <w:rsid w:val="00A94949"/>
    <w:rsid w:val="00A94C4D"/>
    <w:rsid w:val="00A9558A"/>
    <w:rsid w:val="00A95A4E"/>
    <w:rsid w:val="00A95BE5"/>
    <w:rsid w:val="00A96D39"/>
    <w:rsid w:val="00A96F0C"/>
    <w:rsid w:val="00A971EB"/>
    <w:rsid w:val="00A974C3"/>
    <w:rsid w:val="00A9757B"/>
    <w:rsid w:val="00A976B8"/>
    <w:rsid w:val="00A976D4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68A"/>
    <w:rsid w:val="00AA4CA3"/>
    <w:rsid w:val="00AA51A3"/>
    <w:rsid w:val="00AA5EE2"/>
    <w:rsid w:val="00AA643E"/>
    <w:rsid w:val="00AA690E"/>
    <w:rsid w:val="00AA69AC"/>
    <w:rsid w:val="00AA6C74"/>
    <w:rsid w:val="00AA6D8E"/>
    <w:rsid w:val="00AA738A"/>
    <w:rsid w:val="00AA75D3"/>
    <w:rsid w:val="00AA7B3D"/>
    <w:rsid w:val="00AB0342"/>
    <w:rsid w:val="00AB0494"/>
    <w:rsid w:val="00AB0CB0"/>
    <w:rsid w:val="00AB14BF"/>
    <w:rsid w:val="00AB1627"/>
    <w:rsid w:val="00AB17BA"/>
    <w:rsid w:val="00AB1F85"/>
    <w:rsid w:val="00AB230D"/>
    <w:rsid w:val="00AB2502"/>
    <w:rsid w:val="00AB2C97"/>
    <w:rsid w:val="00AB36F0"/>
    <w:rsid w:val="00AB3D07"/>
    <w:rsid w:val="00AB4554"/>
    <w:rsid w:val="00AB49D2"/>
    <w:rsid w:val="00AB503C"/>
    <w:rsid w:val="00AB538E"/>
    <w:rsid w:val="00AB5475"/>
    <w:rsid w:val="00AB5775"/>
    <w:rsid w:val="00AB5C59"/>
    <w:rsid w:val="00AB5D62"/>
    <w:rsid w:val="00AB650A"/>
    <w:rsid w:val="00AB6661"/>
    <w:rsid w:val="00AB672F"/>
    <w:rsid w:val="00AB6B86"/>
    <w:rsid w:val="00AB6BE5"/>
    <w:rsid w:val="00AB7FAD"/>
    <w:rsid w:val="00AC08CA"/>
    <w:rsid w:val="00AC1028"/>
    <w:rsid w:val="00AC16AC"/>
    <w:rsid w:val="00AC1C5E"/>
    <w:rsid w:val="00AC1FD4"/>
    <w:rsid w:val="00AC2267"/>
    <w:rsid w:val="00AC295D"/>
    <w:rsid w:val="00AC2B12"/>
    <w:rsid w:val="00AC2CDC"/>
    <w:rsid w:val="00AC2DE6"/>
    <w:rsid w:val="00AC2E11"/>
    <w:rsid w:val="00AC2F43"/>
    <w:rsid w:val="00AC2F49"/>
    <w:rsid w:val="00AC312B"/>
    <w:rsid w:val="00AC343E"/>
    <w:rsid w:val="00AC3F86"/>
    <w:rsid w:val="00AC415E"/>
    <w:rsid w:val="00AC4B57"/>
    <w:rsid w:val="00AC5563"/>
    <w:rsid w:val="00AC5854"/>
    <w:rsid w:val="00AC5A57"/>
    <w:rsid w:val="00AC5A87"/>
    <w:rsid w:val="00AC5CA1"/>
    <w:rsid w:val="00AC6408"/>
    <w:rsid w:val="00AC642A"/>
    <w:rsid w:val="00AC6538"/>
    <w:rsid w:val="00AC6A9D"/>
    <w:rsid w:val="00AC6BD1"/>
    <w:rsid w:val="00AC6DBE"/>
    <w:rsid w:val="00AC7032"/>
    <w:rsid w:val="00AC7B1B"/>
    <w:rsid w:val="00AC7C88"/>
    <w:rsid w:val="00AD0212"/>
    <w:rsid w:val="00AD09A2"/>
    <w:rsid w:val="00AD0AEF"/>
    <w:rsid w:val="00AD0ED9"/>
    <w:rsid w:val="00AD0F88"/>
    <w:rsid w:val="00AD10C1"/>
    <w:rsid w:val="00AD1456"/>
    <w:rsid w:val="00AD147D"/>
    <w:rsid w:val="00AD1B17"/>
    <w:rsid w:val="00AD1F06"/>
    <w:rsid w:val="00AD2D96"/>
    <w:rsid w:val="00AD30EB"/>
    <w:rsid w:val="00AD34E3"/>
    <w:rsid w:val="00AD35A8"/>
    <w:rsid w:val="00AD36FD"/>
    <w:rsid w:val="00AD3AEE"/>
    <w:rsid w:val="00AD466C"/>
    <w:rsid w:val="00AD48F2"/>
    <w:rsid w:val="00AD4C7D"/>
    <w:rsid w:val="00AD54F6"/>
    <w:rsid w:val="00AD597B"/>
    <w:rsid w:val="00AD5A34"/>
    <w:rsid w:val="00AD5D46"/>
    <w:rsid w:val="00AD68C4"/>
    <w:rsid w:val="00AD6C39"/>
    <w:rsid w:val="00AD6DC0"/>
    <w:rsid w:val="00AD6E74"/>
    <w:rsid w:val="00AD6ECC"/>
    <w:rsid w:val="00AD736F"/>
    <w:rsid w:val="00AD7782"/>
    <w:rsid w:val="00AD7A89"/>
    <w:rsid w:val="00AE0B0D"/>
    <w:rsid w:val="00AE0B7F"/>
    <w:rsid w:val="00AE1801"/>
    <w:rsid w:val="00AE19DC"/>
    <w:rsid w:val="00AE2355"/>
    <w:rsid w:val="00AE2674"/>
    <w:rsid w:val="00AE2CD9"/>
    <w:rsid w:val="00AE2FF9"/>
    <w:rsid w:val="00AE3C83"/>
    <w:rsid w:val="00AE3CE4"/>
    <w:rsid w:val="00AE42EC"/>
    <w:rsid w:val="00AE4B63"/>
    <w:rsid w:val="00AE5731"/>
    <w:rsid w:val="00AE67C5"/>
    <w:rsid w:val="00AE721E"/>
    <w:rsid w:val="00AE7EA0"/>
    <w:rsid w:val="00AE7FFB"/>
    <w:rsid w:val="00AF000D"/>
    <w:rsid w:val="00AF02AA"/>
    <w:rsid w:val="00AF04F0"/>
    <w:rsid w:val="00AF0EA2"/>
    <w:rsid w:val="00AF12B3"/>
    <w:rsid w:val="00AF150C"/>
    <w:rsid w:val="00AF183A"/>
    <w:rsid w:val="00AF18A3"/>
    <w:rsid w:val="00AF30F1"/>
    <w:rsid w:val="00AF3183"/>
    <w:rsid w:val="00AF341A"/>
    <w:rsid w:val="00AF3669"/>
    <w:rsid w:val="00AF49C1"/>
    <w:rsid w:val="00AF5797"/>
    <w:rsid w:val="00AF5A72"/>
    <w:rsid w:val="00AF5AE5"/>
    <w:rsid w:val="00AF5F9C"/>
    <w:rsid w:val="00AF679F"/>
    <w:rsid w:val="00AF693A"/>
    <w:rsid w:val="00AF6BC4"/>
    <w:rsid w:val="00AF6C7E"/>
    <w:rsid w:val="00AF70DA"/>
    <w:rsid w:val="00AF7B59"/>
    <w:rsid w:val="00AF7FC5"/>
    <w:rsid w:val="00B00362"/>
    <w:rsid w:val="00B01356"/>
    <w:rsid w:val="00B01414"/>
    <w:rsid w:val="00B01FBA"/>
    <w:rsid w:val="00B02233"/>
    <w:rsid w:val="00B02324"/>
    <w:rsid w:val="00B02881"/>
    <w:rsid w:val="00B028D6"/>
    <w:rsid w:val="00B03BAE"/>
    <w:rsid w:val="00B0414D"/>
    <w:rsid w:val="00B046FB"/>
    <w:rsid w:val="00B04736"/>
    <w:rsid w:val="00B04B7E"/>
    <w:rsid w:val="00B04D27"/>
    <w:rsid w:val="00B05256"/>
    <w:rsid w:val="00B0571E"/>
    <w:rsid w:val="00B06315"/>
    <w:rsid w:val="00B06709"/>
    <w:rsid w:val="00B06835"/>
    <w:rsid w:val="00B074D9"/>
    <w:rsid w:val="00B078AC"/>
    <w:rsid w:val="00B07E15"/>
    <w:rsid w:val="00B10010"/>
    <w:rsid w:val="00B10BA7"/>
    <w:rsid w:val="00B10CB5"/>
    <w:rsid w:val="00B1103E"/>
    <w:rsid w:val="00B118F6"/>
    <w:rsid w:val="00B11B5D"/>
    <w:rsid w:val="00B11CC2"/>
    <w:rsid w:val="00B120E7"/>
    <w:rsid w:val="00B126F3"/>
    <w:rsid w:val="00B1319A"/>
    <w:rsid w:val="00B132DF"/>
    <w:rsid w:val="00B13568"/>
    <w:rsid w:val="00B139BA"/>
    <w:rsid w:val="00B14116"/>
    <w:rsid w:val="00B14C93"/>
    <w:rsid w:val="00B14D07"/>
    <w:rsid w:val="00B1508B"/>
    <w:rsid w:val="00B1558C"/>
    <w:rsid w:val="00B163C2"/>
    <w:rsid w:val="00B16825"/>
    <w:rsid w:val="00B16B90"/>
    <w:rsid w:val="00B16C12"/>
    <w:rsid w:val="00B16F79"/>
    <w:rsid w:val="00B17563"/>
    <w:rsid w:val="00B17E4E"/>
    <w:rsid w:val="00B202A2"/>
    <w:rsid w:val="00B203AC"/>
    <w:rsid w:val="00B20F3D"/>
    <w:rsid w:val="00B20FF6"/>
    <w:rsid w:val="00B210E1"/>
    <w:rsid w:val="00B21413"/>
    <w:rsid w:val="00B2169F"/>
    <w:rsid w:val="00B2191C"/>
    <w:rsid w:val="00B21C21"/>
    <w:rsid w:val="00B21E87"/>
    <w:rsid w:val="00B22037"/>
    <w:rsid w:val="00B22205"/>
    <w:rsid w:val="00B226E6"/>
    <w:rsid w:val="00B226EC"/>
    <w:rsid w:val="00B229B5"/>
    <w:rsid w:val="00B23693"/>
    <w:rsid w:val="00B2386B"/>
    <w:rsid w:val="00B23DA0"/>
    <w:rsid w:val="00B24985"/>
    <w:rsid w:val="00B24AFD"/>
    <w:rsid w:val="00B24B95"/>
    <w:rsid w:val="00B24C63"/>
    <w:rsid w:val="00B251E0"/>
    <w:rsid w:val="00B259D9"/>
    <w:rsid w:val="00B2600B"/>
    <w:rsid w:val="00B26CC4"/>
    <w:rsid w:val="00B26CEF"/>
    <w:rsid w:val="00B27229"/>
    <w:rsid w:val="00B279DA"/>
    <w:rsid w:val="00B27C91"/>
    <w:rsid w:val="00B27E5A"/>
    <w:rsid w:val="00B301B6"/>
    <w:rsid w:val="00B3021C"/>
    <w:rsid w:val="00B30697"/>
    <w:rsid w:val="00B30771"/>
    <w:rsid w:val="00B30852"/>
    <w:rsid w:val="00B31A88"/>
    <w:rsid w:val="00B32B84"/>
    <w:rsid w:val="00B32F30"/>
    <w:rsid w:val="00B32FF3"/>
    <w:rsid w:val="00B332FF"/>
    <w:rsid w:val="00B333F7"/>
    <w:rsid w:val="00B33F2A"/>
    <w:rsid w:val="00B3401C"/>
    <w:rsid w:val="00B344C1"/>
    <w:rsid w:val="00B34AB5"/>
    <w:rsid w:val="00B34EE7"/>
    <w:rsid w:val="00B35237"/>
    <w:rsid w:val="00B354C7"/>
    <w:rsid w:val="00B3578F"/>
    <w:rsid w:val="00B3591C"/>
    <w:rsid w:val="00B35A2E"/>
    <w:rsid w:val="00B35D85"/>
    <w:rsid w:val="00B36114"/>
    <w:rsid w:val="00B36DDE"/>
    <w:rsid w:val="00B36F36"/>
    <w:rsid w:val="00B37453"/>
    <w:rsid w:val="00B3763C"/>
    <w:rsid w:val="00B37D2D"/>
    <w:rsid w:val="00B403E1"/>
    <w:rsid w:val="00B4090F"/>
    <w:rsid w:val="00B40A89"/>
    <w:rsid w:val="00B41019"/>
    <w:rsid w:val="00B411D3"/>
    <w:rsid w:val="00B41D9E"/>
    <w:rsid w:val="00B429CF"/>
    <w:rsid w:val="00B432CC"/>
    <w:rsid w:val="00B4372E"/>
    <w:rsid w:val="00B43782"/>
    <w:rsid w:val="00B437A9"/>
    <w:rsid w:val="00B43930"/>
    <w:rsid w:val="00B440A3"/>
    <w:rsid w:val="00B445CC"/>
    <w:rsid w:val="00B44714"/>
    <w:rsid w:val="00B44C47"/>
    <w:rsid w:val="00B45004"/>
    <w:rsid w:val="00B45714"/>
    <w:rsid w:val="00B458AB"/>
    <w:rsid w:val="00B46AC3"/>
    <w:rsid w:val="00B46BA6"/>
    <w:rsid w:val="00B46C8F"/>
    <w:rsid w:val="00B507A1"/>
    <w:rsid w:val="00B508ED"/>
    <w:rsid w:val="00B5092D"/>
    <w:rsid w:val="00B50976"/>
    <w:rsid w:val="00B5104F"/>
    <w:rsid w:val="00B5156D"/>
    <w:rsid w:val="00B5163C"/>
    <w:rsid w:val="00B51940"/>
    <w:rsid w:val="00B519CC"/>
    <w:rsid w:val="00B51DDA"/>
    <w:rsid w:val="00B51EF1"/>
    <w:rsid w:val="00B51FC8"/>
    <w:rsid w:val="00B52027"/>
    <w:rsid w:val="00B522CF"/>
    <w:rsid w:val="00B52361"/>
    <w:rsid w:val="00B52730"/>
    <w:rsid w:val="00B5334A"/>
    <w:rsid w:val="00B53500"/>
    <w:rsid w:val="00B5469B"/>
    <w:rsid w:val="00B54D4D"/>
    <w:rsid w:val="00B54F98"/>
    <w:rsid w:val="00B557F4"/>
    <w:rsid w:val="00B55D0C"/>
    <w:rsid w:val="00B561ED"/>
    <w:rsid w:val="00B5633E"/>
    <w:rsid w:val="00B5668E"/>
    <w:rsid w:val="00B568FB"/>
    <w:rsid w:val="00B56A23"/>
    <w:rsid w:val="00B56E94"/>
    <w:rsid w:val="00B570A2"/>
    <w:rsid w:val="00B57108"/>
    <w:rsid w:val="00B5734C"/>
    <w:rsid w:val="00B5777A"/>
    <w:rsid w:val="00B578BF"/>
    <w:rsid w:val="00B602B5"/>
    <w:rsid w:val="00B6086A"/>
    <w:rsid w:val="00B608FF"/>
    <w:rsid w:val="00B609E5"/>
    <w:rsid w:val="00B615DD"/>
    <w:rsid w:val="00B61D63"/>
    <w:rsid w:val="00B61DD6"/>
    <w:rsid w:val="00B62446"/>
    <w:rsid w:val="00B62CA1"/>
    <w:rsid w:val="00B63786"/>
    <w:rsid w:val="00B63B7D"/>
    <w:rsid w:val="00B63CA6"/>
    <w:rsid w:val="00B63FFA"/>
    <w:rsid w:val="00B640A5"/>
    <w:rsid w:val="00B64730"/>
    <w:rsid w:val="00B64970"/>
    <w:rsid w:val="00B6555F"/>
    <w:rsid w:val="00B659C4"/>
    <w:rsid w:val="00B65BDF"/>
    <w:rsid w:val="00B65CDA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4"/>
    <w:rsid w:val="00B71147"/>
    <w:rsid w:val="00B7126F"/>
    <w:rsid w:val="00B714B0"/>
    <w:rsid w:val="00B717A3"/>
    <w:rsid w:val="00B71854"/>
    <w:rsid w:val="00B71DA6"/>
    <w:rsid w:val="00B7218C"/>
    <w:rsid w:val="00B721DF"/>
    <w:rsid w:val="00B7233B"/>
    <w:rsid w:val="00B72559"/>
    <w:rsid w:val="00B727AE"/>
    <w:rsid w:val="00B727D4"/>
    <w:rsid w:val="00B72EE9"/>
    <w:rsid w:val="00B72F2A"/>
    <w:rsid w:val="00B73002"/>
    <w:rsid w:val="00B731B6"/>
    <w:rsid w:val="00B73A85"/>
    <w:rsid w:val="00B73DDA"/>
    <w:rsid w:val="00B7449A"/>
    <w:rsid w:val="00B7462D"/>
    <w:rsid w:val="00B7476B"/>
    <w:rsid w:val="00B748BD"/>
    <w:rsid w:val="00B7495D"/>
    <w:rsid w:val="00B749A5"/>
    <w:rsid w:val="00B74ACF"/>
    <w:rsid w:val="00B74F95"/>
    <w:rsid w:val="00B752B5"/>
    <w:rsid w:val="00B75F81"/>
    <w:rsid w:val="00B76076"/>
    <w:rsid w:val="00B76935"/>
    <w:rsid w:val="00B76A39"/>
    <w:rsid w:val="00B7724C"/>
    <w:rsid w:val="00B77328"/>
    <w:rsid w:val="00B7752A"/>
    <w:rsid w:val="00B7753F"/>
    <w:rsid w:val="00B77C29"/>
    <w:rsid w:val="00B77EBF"/>
    <w:rsid w:val="00B80908"/>
    <w:rsid w:val="00B80AEC"/>
    <w:rsid w:val="00B80DE8"/>
    <w:rsid w:val="00B80EA2"/>
    <w:rsid w:val="00B815B5"/>
    <w:rsid w:val="00B81745"/>
    <w:rsid w:val="00B81A6F"/>
    <w:rsid w:val="00B82710"/>
    <w:rsid w:val="00B82C9B"/>
    <w:rsid w:val="00B82EAF"/>
    <w:rsid w:val="00B82EE7"/>
    <w:rsid w:val="00B83165"/>
    <w:rsid w:val="00B832C7"/>
    <w:rsid w:val="00B83A7B"/>
    <w:rsid w:val="00B83AE6"/>
    <w:rsid w:val="00B83D0C"/>
    <w:rsid w:val="00B83FB3"/>
    <w:rsid w:val="00B84336"/>
    <w:rsid w:val="00B84A33"/>
    <w:rsid w:val="00B84A37"/>
    <w:rsid w:val="00B84F34"/>
    <w:rsid w:val="00B85208"/>
    <w:rsid w:val="00B85B0C"/>
    <w:rsid w:val="00B85BAE"/>
    <w:rsid w:val="00B85DBE"/>
    <w:rsid w:val="00B86413"/>
    <w:rsid w:val="00B86A1E"/>
    <w:rsid w:val="00B8751E"/>
    <w:rsid w:val="00B87D20"/>
    <w:rsid w:val="00B9000F"/>
    <w:rsid w:val="00B916C7"/>
    <w:rsid w:val="00B920AD"/>
    <w:rsid w:val="00B92215"/>
    <w:rsid w:val="00B9223F"/>
    <w:rsid w:val="00B9258C"/>
    <w:rsid w:val="00B927FE"/>
    <w:rsid w:val="00B92917"/>
    <w:rsid w:val="00B934BE"/>
    <w:rsid w:val="00B935D1"/>
    <w:rsid w:val="00B93782"/>
    <w:rsid w:val="00B93F11"/>
    <w:rsid w:val="00B9508E"/>
    <w:rsid w:val="00B95349"/>
    <w:rsid w:val="00B95FCF"/>
    <w:rsid w:val="00B96641"/>
    <w:rsid w:val="00B968C6"/>
    <w:rsid w:val="00B968E4"/>
    <w:rsid w:val="00B96D33"/>
    <w:rsid w:val="00B970A9"/>
    <w:rsid w:val="00B97570"/>
    <w:rsid w:val="00B97872"/>
    <w:rsid w:val="00B9791F"/>
    <w:rsid w:val="00B97E33"/>
    <w:rsid w:val="00B97FA9"/>
    <w:rsid w:val="00BA0463"/>
    <w:rsid w:val="00BA0538"/>
    <w:rsid w:val="00BA0BDB"/>
    <w:rsid w:val="00BA0FBD"/>
    <w:rsid w:val="00BA1A2E"/>
    <w:rsid w:val="00BA1BD9"/>
    <w:rsid w:val="00BA1CEA"/>
    <w:rsid w:val="00BA2D56"/>
    <w:rsid w:val="00BA3034"/>
    <w:rsid w:val="00BA33CF"/>
    <w:rsid w:val="00BA33DC"/>
    <w:rsid w:val="00BA39BE"/>
    <w:rsid w:val="00BA3DF9"/>
    <w:rsid w:val="00BA3F7E"/>
    <w:rsid w:val="00BA3FFF"/>
    <w:rsid w:val="00BA4468"/>
    <w:rsid w:val="00BA4912"/>
    <w:rsid w:val="00BA4CFF"/>
    <w:rsid w:val="00BA5059"/>
    <w:rsid w:val="00BA5177"/>
    <w:rsid w:val="00BA537E"/>
    <w:rsid w:val="00BA5699"/>
    <w:rsid w:val="00BA5B3B"/>
    <w:rsid w:val="00BA5E20"/>
    <w:rsid w:val="00BA6187"/>
    <w:rsid w:val="00BA633D"/>
    <w:rsid w:val="00BA66DB"/>
    <w:rsid w:val="00BA6DFC"/>
    <w:rsid w:val="00BA752E"/>
    <w:rsid w:val="00BA755A"/>
    <w:rsid w:val="00BA7F87"/>
    <w:rsid w:val="00BB058D"/>
    <w:rsid w:val="00BB0783"/>
    <w:rsid w:val="00BB0A51"/>
    <w:rsid w:val="00BB0C9C"/>
    <w:rsid w:val="00BB1574"/>
    <w:rsid w:val="00BB16ED"/>
    <w:rsid w:val="00BB1786"/>
    <w:rsid w:val="00BB1866"/>
    <w:rsid w:val="00BB19B2"/>
    <w:rsid w:val="00BB19C5"/>
    <w:rsid w:val="00BB1A1F"/>
    <w:rsid w:val="00BB1F4D"/>
    <w:rsid w:val="00BB23F5"/>
    <w:rsid w:val="00BB24E5"/>
    <w:rsid w:val="00BB2929"/>
    <w:rsid w:val="00BB2DB9"/>
    <w:rsid w:val="00BB2F1F"/>
    <w:rsid w:val="00BB31DF"/>
    <w:rsid w:val="00BB365B"/>
    <w:rsid w:val="00BB39A2"/>
    <w:rsid w:val="00BB423D"/>
    <w:rsid w:val="00BB48E0"/>
    <w:rsid w:val="00BB5000"/>
    <w:rsid w:val="00BB538F"/>
    <w:rsid w:val="00BB5486"/>
    <w:rsid w:val="00BB5717"/>
    <w:rsid w:val="00BB5B59"/>
    <w:rsid w:val="00BB606D"/>
    <w:rsid w:val="00BB645E"/>
    <w:rsid w:val="00BB6794"/>
    <w:rsid w:val="00BB67CD"/>
    <w:rsid w:val="00BB6C0B"/>
    <w:rsid w:val="00BB7117"/>
    <w:rsid w:val="00BB7DE6"/>
    <w:rsid w:val="00BB7E21"/>
    <w:rsid w:val="00BC052A"/>
    <w:rsid w:val="00BC066D"/>
    <w:rsid w:val="00BC0729"/>
    <w:rsid w:val="00BC11F7"/>
    <w:rsid w:val="00BC19CE"/>
    <w:rsid w:val="00BC230C"/>
    <w:rsid w:val="00BC2351"/>
    <w:rsid w:val="00BC2619"/>
    <w:rsid w:val="00BC26F8"/>
    <w:rsid w:val="00BC4190"/>
    <w:rsid w:val="00BC4684"/>
    <w:rsid w:val="00BC4D31"/>
    <w:rsid w:val="00BC4DD4"/>
    <w:rsid w:val="00BC4E9F"/>
    <w:rsid w:val="00BC5137"/>
    <w:rsid w:val="00BC544E"/>
    <w:rsid w:val="00BC5542"/>
    <w:rsid w:val="00BC58A7"/>
    <w:rsid w:val="00BC6054"/>
    <w:rsid w:val="00BC634E"/>
    <w:rsid w:val="00BC6463"/>
    <w:rsid w:val="00BC6BC0"/>
    <w:rsid w:val="00BC6DEB"/>
    <w:rsid w:val="00BC6E93"/>
    <w:rsid w:val="00BC7103"/>
    <w:rsid w:val="00BC760A"/>
    <w:rsid w:val="00BD02BD"/>
    <w:rsid w:val="00BD0706"/>
    <w:rsid w:val="00BD0B2C"/>
    <w:rsid w:val="00BD1064"/>
    <w:rsid w:val="00BD1722"/>
    <w:rsid w:val="00BD18B5"/>
    <w:rsid w:val="00BD1A67"/>
    <w:rsid w:val="00BD1B74"/>
    <w:rsid w:val="00BD1BAA"/>
    <w:rsid w:val="00BD1E1A"/>
    <w:rsid w:val="00BD204D"/>
    <w:rsid w:val="00BD25BF"/>
    <w:rsid w:val="00BD2812"/>
    <w:rsid w:val="00BD3768"/>
    <w:rsid w:val="00BD3855"/>
    <w:rsid w:val="00BD39AD"/>
    <w:rsid w:val="00BD3B7B"/>
    <w:rsid w:val="00BD443E"/>
    <w:rsid w:val="00BD446A"/>
    <w:rsid w:val="00BD4BD1"/>
    <w:rsid w:val="00BD4E28"/>
    <w:rsid w:val="00BD5330"/>
    <w:rsid w:val="00BD534D"/>
    <w:rsid w:val="00BD55E8"/>
    <w:rsid w:val="00BD6130"/>
    <w:rsid w:val="00BD620C"/>
    <w:rsid w:val="00BD6418"/>
    <w:rsid w:val="00BD6B3F"/>
    <w:rsid w:val="00BD6C24"/>
    <w:rsid w:val="00BD6E34"/>
    <w:rsid w:val="00BD71AD"/>
    <w:rsid w:val="00BD75F1"/>
    <w:rsid w:val="00BD7636"/>
    <w:rsid w:val="00BD7BDD"/>
    <w:rsid w:val="00BE009A"/>
    <w:rsid w:val="00BE0173"/>
    <w:rsid w:val="00BE06A6"/>
    <w:rsid w:val="00BE0799"/>
    <w:rsid w:val="00BE192C"/>
    <w:rsid w:val="00BE1AEC"/>
    <w:rsid w:val="00BE1DB3"/>
    <w:rsid w:val="00BE2529"/>
    <w:rsid w:val="00BE2677"/>
    <w:rsid w:val="00BE2D92"/>
    <w:rsid w:val="00BE3240"/>
    <w:rsid w:val="00BE3262"/>
    <w:rsid w:val="00BE3851"/>
    <w:rsid w:val="00BE4A6E"/>
    <w:rsid w:val="00BE4B08"/>
    <w:rsid w:val="00BE5327"/>
    <w:rsid w:val="00BE5518"/>
    <w:rsid w:val="00BE5879"/>
    <w:rsid w:val="00BE5B6F"/>
    <w:rsid w:val="00BE5BC3"/>
    <w:rsid w:val="00BE754B"/>
    <w:rsid w:val="00BE7BAC"/>
    <w:rsid w:val="00BF0B35"/>
    <w:rsid w:val="00BF1835"/>
    <w:rsid w:val="00BF1955"/>
    <w:rsid w:val="00BF1D16"/>
    <w:rsid w:val="00BF20C1"/>
    <w:rsid w:val="00BF2515"/>
    <w:rsid w:val="00BF2547"/>
    <w:rsid w:val="00BF2D65"/>
    <w:rsid w:val="00BF2E6F"/>
    <w:rsid w:val="00BF327B"/>
    <w:rsid w:val="00BF4398"/>
    <w:rsid w:val="00BF47DF"/>
    <w:rsid w:val="00BF5AD9"/>
    <w:rsid w:val="00BF5CC8"/>
    <w:rsid w:val="00BF5E5B"/>
    <w:rsid w:val="00BF5FFD"/>
    <w:rsid w:val="00BF661A"/>
    <w:rsid w:val="00BF6DB5"/>
    <w:rsid w:val="00BF745A"/>
    <w:rsid w:val="00BF74A0"/>
    <w:rsid w:val="00C00298"/>
    <w:rsid w:val="00C004BE"/>
    <w:rsid w:val="00C00EE5"/>
    <w:rsid w:val="00C010D7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B45"/>
    <w:rsid w:val="00C05D57"/>
    <w:rsid w:val="00C05F2B"/>
    <w:rsid w:val="00C05FD7"/>
    <w:rsid w:val="00C061B2"/>
    <w:rsid w:val="00C10296"/>
    <w:rsid w:val="00C10D43"/>
    <w:rsid w:val="00C10DCD"/>
    <w:rsid w:val="00C11188"/>
    <w:rsid w:val="00C1165C"/>
    <w:rsid w:val="00C11EF8"/>
    <w:rsid w:val="00C11F90"/>
    <w:rsid w:val="00C12005"/>
    <w:rsid w:val="00C12137"/>
    <w:rsid w:val="00C12830"/>
    <w:rsid w:val="00C12F19"/>
    <w:rsid w:val="00C1358D"/>
    <w:rsid w:val="00C136ED"/>
    <w:rsid w:val="00C137BE"/>
    <w:rsid w:val="00C13912"/>
    <w:rsid w:val="00C13B56"/>
    <w:rsid w:val="00C1453B"/>
    <w:rsid w:val="00C14594"/>
    <w:rsid w:val="00C156A5"/>
    <w:rsid w:val="00C1684A"/>
    <w:rsid w:val="00C16AB2"/>
    <w:rsid w:val="00C16B09"/>
    <w:rsid w:val="00C16E18"/>
    <w:rsid w:val="00C17066"/>
    <w:rsid w:val="00C174E6"/>
    <w:rsid w:val="00C17527"/>
    <w:rsid w:val="00C175A5"/>
    <w:rsid w:val="00C175A8"/>
    <w:rsid w:val="00C200DE"/>
    <w:rsid w:val="00C20295"/>
    <w:rsid w:val="00C207B0"/>
    <w:rsid w:val="00C20C52"/>
    <w:rsid w:val="00C217D7"/>
    <w:rsid w:val="00C21D82"/>
    <w:rsid w:val="00C22173"/>
    <w:rsid w:val="00C2261B"/>
    <w:rsid w:val="00C226C0"/>
    <w:rsid w:val="00C22970"/>
    <w:rsid w:val="00C22A09"/>
    <w:rsid w:val="00C22BFF"/>
    <w:rsid w:val="00C22FF8"/>
    <w:rsid w:val="00C23638"/>
    <w:rsid w:val="00C23D8A"/>
    <w:rsid w:val="00C23EB5"/>
    <w:rsid w:val="00C2485D"/>
    <w:rsid w:val="00C248C1"/>
    <w:rsid w:val="00C24BBD"/>
    <w:rsid w:val="00C257D7"/>
    <w:rsid w:val="00C2583E"/>
    <w:rsid w:val="00C25AE5"/>
    <w:rsid w:val="00C25D36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06A"/>
    <w:rsid w:val="00C3031F"/>
    <w:rsid w:val="00C30515"/>
    <w:rsid w:val="00C30748"/>
    <w:rsid w:val="00C307E7"/>
    <w:rsid w:val="00C30C61"/>
    <w:rsid w:val="00C310D3"/>
    <w:rsid w:val="00C3160C"/>
    <w:rsid w:val="00C31E4D"/>
    <w:rsid w:val="00C324F4"/>
    <w:rsid w:val="00C32927"/>
    <w:rsid w:val="00C32DEC"/>
    <w:rsid w:val="00C32DED"/>
    <w:rsid w:val="00C33475"/>
    <w:rsid w:val="00C33BFF"/>
    <w:rsid w:val="00C33F51"/>
    <w:rsid w:val="00C342CC"/>
    <w:rsid w:val="00C345F7"/>
    <w:rsid w:val="00C34F7E"/>
    <w:rsid w:val="00C352D1"/>
    <w:rsid w:val="00C363F1"/>
    <w:rsid w:val="00C364AA"/>
    <w:rsid w:val="00C36FC8"/>
    <w:rsid w:val="00C377D1"/>
    <w:rsid w:val="00C37B21"/>
    <w:rsid w:val="00C402F3"/>
    <w:rsid w:val="00C40503"/>
    <w:rsid w:val="00C40791"/>
    <w:rsid w:val="00C40C95"/>
    <w:rsid w:val="00C40E3E"/>
    <w:rsid w:val="00C4130D"/>
    <w:rsid w:val="00C41820"/>
    <w:rsid w:val="00C41BD0"/>
    <w:rsid w:val="00C41C9C"/>
    <w:rsid w:val="00C421D1"/>
    <w:rsid w:val="00C436B8"/>
    <w:rsid w:val="00C43DF2"/>
    <w:rsid w:val="00C43F8C"/>
    <w:rsid w:val="00C44A46"/>
    <w:rsid w:val="00C44DEC"/>
    <w:rsid w:val="00C4551B"/>
    <w:rsid w:val="00C457AF"/>
    <w:rsid w:val="00C45A2A"/>
    <w:rsid w:val="00C46271"/>
    <w:rsid w:val="00C46C7D"/>
    <w:rsid w:val="00C46E45"/>
    <w:rsid w:val="00C4727B"/>
    <w:rsid w:val="00C478A1"/>
    <w:rsid w:val="00C47B0F"/>
    <w:rsid w:val="00C47F2A"/>
    <w:rsid w:val="00C50780"/>
    <w:rsid w:val="00C50B84"/>
    <w:rsid w:val="00C51628"/>
    <w:rsid w:val="00C519F5"/>
    <w:rsid w:val="00C51C57"/>
    <w:rsid w:val="00C51CEC"/>
    <w:rsid w:val="00C52450"/>
    <w:rsid w:val="00C525BD"/>
    <w:rsid w:val="00C53A3E"/>
    <w:rsid w:val="00C54081"/>
    <w:rsid w:val="00C5467C"/>
    <w:rsid w:val="00C546AB"/>
    <w:rsid w:val="00C5495A"/>
    <w:rsid w:val="00C54FFC"/>
    <w:rsid w:val="00C5536D"/>
    <w:rsid w:val="00C55662"/>
    <w:rsid w:val="00C556C3"/>
    <w:rsid w:val="00C55B35"/>
    <w:rsid w:val="00C55EBD"/>
    <w:rsid w:val="00C55F88"/>
    <w:rsid w:val="00C56083"/>
    <w:rsid w:val="00C56236"/>
    <w:rsid w:val="00C562E5"/>
    <w:rsid w:val="00C56561"/>
    <w:rsid w:val="00C56669"/>
    <w:rsid w:val="00C56FAC"/>
    <w:rsid w:val="00C5767D"/>
    <w:rsid w:val="00C577EE"/>
    <w:rsid w:val="00C600D3"/>
    <w:rsid w:val="00C607E7"/>
    <w:rsid w:val="00C608A7"/>
    <w:rsid w:val="00C61334"/>
    <w:rsid w:val="00C61BE0"/>
    <w:rsid w:val="00C62103"/>
    <w:rsid w:val="00C62796"/>
    <w:rsid w:val="00C63098"/>
    <w:rsid w:val="00C63302"/>
    <w:rsid w:val="00C63556"/>
    <w:rsid w:val="00C63A27"/>
    <w:rsid w:val="00C63B2A"/>
    <w:rsid w:val="00C63BD1"/>
    <w:rsid w:val="00C63E25"/>
    <w:rsid w:val="00C64586"/>
    <w:rsid w:val="00C6549E"/>
    <w:rsid w:val="00C65D28"/>
    <w:rsid w:val="00C65DF1"/>
    <w:rsid w:val="00C67093"/>
    <w:rsid w:val="00C670F2"/>
    <w:rsid w:val="00C6712C"/>
    <w:rsid w:val="00C67582"/>
    <w:rsid w:val="00C67963"/>
    <w:rsid w:val="00C67B27"/>
    <w:rsid w:val="00C67D59"/>
    <w:rsid w:val="00C67FD2"/>
    <w:rsid w:val="00C7056C"/>
    <w:rsid w:val="00C707B3"/>
    <w:rsid w:val="00C70E11"/>
    <w:rsid w:val="00C70E47"/>
    <w:rsid w:val="00C710E3"/>
    <w:rsid w:val="00C71C7F"/>
    <w:rsid w:val="00C7304F"/>
    <w:rsid w:val="00C731F7"/>
    <w:rsid w:val="00C73D3A"/>
    <w:rsid w:val="00C73F23"/>
    <w:rsid w:val="00C74734"/>
    <w:rsid w:val="00C74E6A"/>
    <w:rsid w:val="00C7558D"/>
    <w:rsid w:val="00C75C33"/>
    <w:rsid w:val="00C75F77"/>
    <w:rsid w:val="00C76129"/>
    <w:rsid w:val="00C764D8"/>
    <w:rsid w:val="00C76953"/>
    <w:rsid w:val="00C76AF1"/>
    <w:rsid w:val="00C77362"/>
    <w:rsid w:val="00C7777B"/>
    <w:rsid w:val="00C77D56"/>
    <w:rsid w:val="00C77F1B"/>
    <w:rsid w:val="00C804B3"/>
    <w:rsid w:val="00C817C7"/>
    <w:rsid w:val="00C81B50"/>
    <w:rsid w:val="00C82000"/>
    <w:rsid w:val="00C823FC"/>
    <w:rsid w:val="00C824E8"/>
    <w:rsid w:val="00C82BFA"/>
    <w:rsid w:val="00C82CB5"/>
    <w:rsid w:val="00C82D6C"/>
    <w:rsid w:val="00C82F0E"/>
    <w:rsid w:val="00C830AD"/>
    <w:rsid w:val="00C83105"/>
    <w:rsid w:val="00C83467"/>
    <w:rsid w:val="00C855A2"/>
    <w:rsid w:val="00C855D8"/>
    <w:rsid w:val="00C85F07"/>
    <w:rsid w:val="00C86731"/>
    <w:rsid w:val="00C86D04"/>
    <w:rsid w:val="00C87637"/>
    <w:rsid w:val="00C87AB4"/>
    <w:rsid w:val="00C87B18"/>
    <w:rsid w:val="00C900AF"/>
    <w:rsid w:val="00C90160"/>
    <w:rsid w:val="00C906CE"/>
    <w:rsid w:val="00C90925"/>
    <w:rsid w:val="00C90930"/>
    <w:rsid w:val="00C90B87"/>
    <w:rsid w:val="00C90D31"/>
    <w:rsid w:val="00C9123C"/>
    <w:rsid w:val="00C91ABE"/>
    <w:rsid w:val="00C91ADE"/>
    <w:rsid w:val="00C925F4"/>
    <w:rsid w:val="00C92618"/>
    <w:rsid w:val="00C92639"/>
    <w:rsid w:val="00C92F32"/>
    <w:rsid w:val="00C93083"/>
    <w:rsid w:val="00C9330D"/>
    <w:rsid w:val="00C93592"/>
    <w:rsid w:val="00C9372F"/>
    <w:rsid w:val="00C93994"/>
    <w:rsid w:val="00C93BA2"/>
    <w:rsid w:val="00C93C03"/>
    <w:rsid w:val="00C93C0F"/>
    <w:rsid w:val="00C93C45"/>
    <w:rsid w:val="00C954AC"/>
    <w:rsid w:val="00C957D4"/>
    <w:rsid w:val="00C95910"/>
    <w:rsid w:val="00C96D12"/>
    <w:rsid w:val="00C971C6"/>
    <w:rsid w:val="00C97307"/>
    <w:rsid w:val="00C9783C"/>
    <w:rsid w:val="00C97CED"/>
    <w:rsid w:val="00C97CFD"/>
    <w:rsid w:val="00CA05DE"/>
    <w:rsid w:val="00CA06D5"/>
    <w:rsid w:val="00CA0B5A"/>
    <w:rsid w:val="00CA1216"/>
    <w:rsid w:val="00CA1396"/>
    <w:rsid w:val="00CA1527"/>
    <w:rsid w:val="00CA15B9"/>
    <w:rsid w:val="00CA161F"/>
    <w:rsid w:val="00CA1DD5"/>
    <w:rsid w:val="00CA1F2C"/>
    <w:rsid w:val="00CA1F43"/>
    <w:rsid w:val="00CA1F6D"/>
    <w:rsid w:val="00CA2344"/>
    <w:rsid w:val="00CA2798"/>
    <w:rsid w:val="00CA2FBE"/>
    <w:rsid w:val="00CA3738"/>
    <w:rsid w:val="00CA39D9"/>
    <w:rsid w:val="00CA3CC7"/>
    <w:rsid w:val="00CA3CD1"/>
    <w:rsid w:val="00CA3D19"/>
    <w:rsid w:val="00CA3E14"/>
    <w:rsid w:val="00CA4257"/>
    <w:rsid w:val="00CA489C"/>
    <w:rsid w:val="00CA4F52"/>
    <w:rsid w:val="00CA5D70"/>
    <w:rsid w:val="00CA6081"/>
    <w:rsid w:val="00CA63AB"/>
    <w:rsid w:val="00CA656B"/>
    <w:rsid w:val="00CA69AE"/>
    <w:rsid w:val="00CA705F"/>
    <w:rsid w:val="00CA7450"/>
    <w:rsid w:val="00CA784C"/>
    <w:rsid w:val="00CA7CBC"/>
    <w:rsid w:val="00CA7F90"/>
    <w:rsid w:val="00CB035E"/>
    <w:rsid w:val="00CB0EE9"/>
    <w:rsid w:val="00CB0F0E"/>
    <w:rsid w:val="00CB117B"/>
    <w:rsid w:val="00CB14AB"/>
    <w:rsid w:val="00CB1D7C"/>
    <w:rsid w:val="00CB2DD8"/>
    <w:rsid w:val="00CB3611"/>
    <w:rsid w:val="00CB36B0"/>
    <w:rsid w:val="00CB3ACB"/>
    <w:rsid w:val="00CB3EEA"/>
    <w:rsid w:val="00CB3FC5"/>
    <w:rsid w:val="00CB475C"/>
    <w:rsid w:val="00CB497A"/>
    <w:rsid w:val="00CB4C41"/>
    <w:rsid w:val="00CB4E03"/>
    <w:rsid w:val="00CB4E3F"/>
    <w:rsid w:val="00CB5004"/>
    <w:rsid w:val="00CB5008"/>
    <w:rsid w:val="00CB500A"/>
    <w:rsid w:val="00CB51EC"/>
    <w:rsid w:val="00CB5462"/>
    <w:rsid w:val="00CB5BD6"/>
    <w:rsid w:val="00CB5DB7"/>
    <w:rsid w:val="00CB5F83"/>
    <w:rsid w:val="00CB6660"/>
    <w:rsid w:val="00CB6737"/>
    <w:rsid w:val="00CB6816"/>
    <w:rsid w:val="00CB6B91"/>
    <w:rsid w:val="00CB72C3"/>
    <w:rsid w:val="00CB73D2"/>
    <w:rsid w:val="00CB7BDA"/>
    <w:rsid w:val="00CC037E"/>
    <w:rsid w:val="00CC05BC"/>
    <w:rsid w:val="00CC0608"/>
    <w:rsid w:val="00CC0D19"/>
    <w:rsid w:val="00CC0F6B"/>
    <w:rsid w:val="00CC1264"/>
    <w:rsid w:val="00CC1269"/>
    <w:rsid w:val="00CC1327"/>
    <w:rsid w:val="00CC172D"/>
    <w:rsid w:val="00CC188F"/>
    <w:rsid w:val="00CC192D"/>
    <w:rsid w:val="00CC1BE8"/>
    <w:rsid w:val="00CC2981"/>
    <w:rsid w:val="00CC2DD1"/>
    <w:rsid w:val="00CC2DFE"/>
    <w:rsid w:val="00CC2EA6"/>
    <w:rsid w:val="00CC2FF6"/>
    <w:rsid w:val="00CC472B"/>
    <w:rsid w:val="00CC517F"/>
    <w:rsid w:val="00CC5275"/>
    <w:rsid w:val="00CC53EA"/>
    <w:rsid w:val="00CC578F"/>
    <w:rsid w:val="00CC5DA1"/>
    <w:rsid w:val="00CC65E1"/>
    <w:rsid w:val="00CC6AF2"/>
    <w:rsid w:val="00CC6CB2"/>
    <w:rsid w:val="00CC6FB1"/>
    <w:rsid w:val="00CC716D"/>
    <w:rsid w:val="00CC7CC5"/>
    <w:rsid w:val="00CC7DF9"/>
    <w:rsid w:val="00CD012A"/>
    <w:rsid w:val="00CD0535"/>
    <w:rsid w:val="00CD09ED"/>
    <w:rsid w:val="00CD0ECD"/>
    <w:rsid w:val="00CD0F62"/>
    <w:rsid w:val="00CD10FB"/>
    <w:rsid w:val="00CD1232"/>
    <w:rsid w:val="00CD15B4"/>
    <w:rsid w:val="00CD19D5"/>
    <w:rsid w:val="00CD1BB4"/>
    <w:rsid w:val="00CD1C08"/>
    <w:rsid w:val="00CD2298"/>
    <w:rsid w:val="00CD2451"/>
    <w:rsid w:val="00CD27A8"/>
    <w:rsid w:val="00CD2875"/>
    <w:rsid w:val="00CD2E00"/>
    <w:rsid w:val="00CD30C8"/>
    <w:rsid w:val="00CD32AF"/>
    <w:rsid w:val="00CD368D"/>
    <w:rsid w:val="00CD3C61"/>
    <w:rsid w:val="00CD3FF9"/>
    <w:rsid w:val="00CD4397"/>
    <w:rsid w:val="00CD49DF"/>
    <w:rsid w:val="00CD4B18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0F89"/>
    <w:rsid w:val="00CE125E"/>
    <w:rsid w:val="00CE2376"/>
    <w:rsid w:val="00CE23B9"/>
    <w:rsid w:val="00CE34A0"/>
    <w:rsid w:val="00CE3699"/>
    <w:rsid w:val="00CE3A1D"/>
    <w:rsid w:val="00CE3AAE"/>
    <w:rsid w:val="00CE4528"/>
    <w:rsid w:val="00CE4A1F"/>
    <w:rsid w:val="00CE52CB"/>
    <w:rsid w:val="00CE52F9"/>
    <w:rsid w:val="00CE578A"/>
    <w:rsid w:val="00CE58D2"/>
    <w:rsid w:val="00CE5A13"/>
    <w:rsid w:val="00CE5A2B"/>
    <w:rsid w:val="00CE5C83"/>
    <w:rsid w:val="00CE662A"/>
    <w:rsid w:val="00CE6718"/>
    <w:rsid w:val="00CE68B0"/>
    <w:rsid w:val="00CE6954"/>
    <w:rsid w:val="00CE6D17"/>
    <w:rsid w:val="00CE6DDC"/>
    <w:rsid w:val="00CE7769"/>
    <w:rsid w:val="00CE780E"/>
    <w:rsid w:val="00CF016F"/>
    <w:rsid w:val="00CF01A4"/>
    <w:rsid w:val="00CF0224"/>
    <w:rsid w:val="00CF060A"/>
    <w:rsid w:val="00CF0BE6"/>
    <w:rsid w:val="00CF0D10"/>
    <w:rsid w:val="00CF122E"/>
    <w:rsid w:val="00CF14BC"/>
    <w:rsid w:val="00CF1BD6"/>
    <w:rsid w:val="00CF2971"/>
    <w:rsid w:val="00CF2A31"/>
    <w:rsid w:val="00CF2EE8"/>
    <w:rsid w:val="00CF2F61"/>
    <w:rsid w:val="00CF34FF"/>
    <w:rsid w:val="00CF35F9"/>
    <w:rsid w:val="00CF398F"/>
    <w:rsid w:val="00CF3C1F"/>
    <w:rsid w:val="00CF3FBA"/>
    <w:rsid w:val="00CF450F"/>
    <w:rsid w:val="00CF4597"/>
    <w:rsid w:val="00CF46D2"/>
    <w:rsid w:val="00CF4781"/>
    <w:rsid w:val="00CF4881"/>
    <w:rsid w:val="00CF4C4D"/>
    <w:rsid w:val="00CF4CE0"/>
    <w:rsid w:val="00CF5203"/>
    <w:rsid w:val="00CF548B"/>
    <w:rsid w:val="00CF58D2"/>
    <w:rsid w:val="00CF5D98"/>
    <w:rsid w:val="00CF633F"/>
    <w:rsid w:val="00CF66D9"/>
    <w:rsid w:val="00CF6986"/>
    <w:rsid w:val="00CF6E92"/>
    <w:rsid w:val="00CF71EB"/>
    <w:rsid w:val="00CF7B1F"/>
    <w:rsid w:val="00CF7CCD"/>
    <w:rsid w:val="00D011A3"/>
    <w:rsid w:val="00D01AFA"/>
    <w:rsid w:val="00D01C8F"/>
    <w:rsid w:val="00D02279"/>
    <w:rsid w:val="00D025CA"/>
    <w:rsid w:val="00D02A45"/>
    <w:rsid w:val="00D02B82"/>
    <w:rsid w:val="00D02C9D"/>
    <w:rsid w:val="00D03CE1"/>
    <w:rsid w:val="00D04057"/>
    <w:rsid w:val="00D041AE"/>
    <w:rsid w:val="00D041DF"/>
    <w:rsid w:val="00D048B4"/>
    <w:rsid w:val="00D04C4B"/>
    <w:rsid w:val="00D04D6B"/>
    <w:rsid w:val="00D05168"/>
    <w:rsid w:val="00D057F0"/>
    <w:rsid w:val="00D05B8E"/>
    <w:rsid w:val="00D0659B"/>
    <w:rsid w:val="00D06927"/>
    <w:rsid w:val="00D06A8F"/>
    <w:rsid w:val="00D06E8B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3DA2"/>
    <w:rsid w:val="00D14861"/>
    <w:rsid w:val="00D1494F"/>
    <w:rsid w:val="00D14D73"/>
    <w:rsid w:val="00D14E47"/>
    <w:rsid w:val="00D150C7"/>
    <w:rsid w:val="00D15525"/>
    <w:rsid w:val="00D15D4F"/>
    <w:rsid w:val="00D16580"/>
    <w:rsid w:val="00D16ACD"/>
    <w:rsid w:val="00D16E84"/>
    <w:rsid w:val="00D173EF"/>
    <w:rsid w:val="00D17775"/>
    <w:rsid w:val="00D17B23"/>
    <w:rsid w:val="00D17B59"/>
    <w:rsid w:val="00D17B72"/>
    <w:rsid w:val="00D17E04"/>
    <w:rsid w:val="00D20232"/>
    <w:rsid w:val="00D20629"/>
    <w:rsid w:val="00D20B1B"/>
    <w:rsid w:val="00D20BB8"/>
    <w:rsid w:val="00D20FBA"/>
    <w:rsid w:val="00D21A81"/>
    <w:rsid w:val="00D21B75"/>
    <w:rsid w:val="00D220EA"/>
    <w:rsid w:val="00D22458"/>
    <w:rsid w:val="00D22491"/>
    <w:rsid w:val="00D22530"/>
    <w:rsid w:val="00D22870"/>
    <w:rsid w:val="00D231AD"/>
    <w:rsid w:val="00D23427"/>
    <w:rsid w:val="00D2349E"/>
    <w:rsid w:val="00D23745"/>
    <w:rsid w:val="00D2393B"/>
    <w:rsid w:val="00D23A88"/>
    <w:rsid w:val="00D247C4"/>
    <w:rsid w:val="00D24811"/>
    <w:rsid w:val="00D24AEA"/>
    <w:rsid w:val="00D24D9F"/>
    <w:rsid w:val="00D25744"/>
    <w:rsid w:val="00D25E66"/>
    <w:rsid w:val="00D260CE"/>
    <w:rsid w:val="00D2612C"/>
    <w:rsid w:val="00D2626A"/>
    <w:rsid w:val="00D265EF"/>
    <w:rsid w:val="00D26D62"/>
    <w:rsid w:val="00D26DD0"/>
    <w:rsid w:val="00D26E35"/>
    <w:rsid w:val="00D27211"/>
    <w:rsid w:val="00D274F5"/>
    <w:rsid w:val="00D2759E"/>
    <w:rsid w:val="00D27A10"/>
    <w:rsid w:val="00D30A8A"/>
    <w:rsid w:val="00D30B7E"/>
    <w:rsid w:val="00D30FE8"/>
    <w:rsid w:val="00D31682"/>
    <w:rsid w:val="00D321E1"/>
    <w:rsid w:val="00D3248B"/>
    <w:rsid w:val="00D324E5"/>
    <w:rsid w:val="00D32529"/>
    <w:rsid w:val="00D32F68"/>
    <w:rsid w:val="00D3303F"/>
    <w:rsid w:val="00D33102"/>
    <w:rsid w:val="00D33899"/>
    <w:rsid w:val="00D33A91"/>
    <w:rsid w:val="00D33F81"/>
    <w:rsid w:val="00D34404"/>
    <w:rsid w:val="00D3443E"/>
    <w:rsid w:val="00D3450B"/>
    <w:rsid w:val="00D3477F"/>
    <w:rsid w:val="00D3494A"/>
    <w:rsid w:val="00D35522"/>
    <w:rsid w:val="00D35751"/>
    <w:rsid w:val="00D35CB7"/>
    <w:rsid w:val="00D35EAC"/>
    <w:rsid w:val="00D35F5F"/>
    <w:rsid w:val="00D36BC4"/>
    <w:rsid w:val="00D36D0D"/>
    <w:rsid w:val="00D37586"/>
    <w:rsid w:val="00D4085C"/>
    <w:rsid w:val="00D4088A"/>
    <w:rsid w:val="00D408EF"/>
    <w:rsid w:val="00D40BEC"/>
    <w:rsid w:val="00D421B5"/>
    <w:rsid w:val="00D42246"/>
    <w:rsid w:val="00D4268E"/>
    <w:rsid w:val="00D4277A"/>
    <w:rsid w:val="00D4282C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752"/>
    <w:rsid w:val="00D45A01"/>
    <w:rsid w:val="00D45D76"/>
    <w:rsid w:val="00D46EEE"/>
    <w:rsid w:val="00D4735B"/>
    <w:rsid w:val="00D47466"/>
    <w:rsid w:val="00D47925"/>
    <w:rsid w:val="00D47F7A"/>
    <w:rsid w:val="00D502D4"/>
    <w:rsid w:val="00D50F2B"/>
    <w:rsid w:val="00D5172F"/>
    <w:rsid w:val="00D51735"/>
    <w:rsid w:val="00D51ABB"/>
    <w:rsid w:val="00D51DB8"/>
    <w:rsid w:val="00D51DCE"/>
    <w:rsid w:val="00D51E37"/>
    <w:rsid w:val="00D51E3D"/>
    <w:rsid w:val="00D52096"/>
    <w:rsid w:val="00D5251B"/>
    <w:rsid w:val="00D5257D"/>
    <w:rsid w:val="00D526AD"/>
    <w:rsid w:val="00D527A3"/>
    <w:rsid w:val="00D52DC7"/>
    <w:rsid w:val="00D52E3C"/>
    <w:rsid w:val="00D52FA5"/>
    <w:rsid w:val="00D530DC"/>
    <w:rsid w:val="00D5328A"/>
    <w:rsid w:val="00D5332C"/>
    <w:rsid w:val="00D533BA"/>
    <w:rsid w:val="00D5355B"/>
    <w:rsid w:val="00D537E3"/>
    <w:rsid w:val="00D53F5B"/>
    <w:rsid w:val="00D54957"/>
    <w:rsid w:val="00D549DB"/>
    <w:rsid w:val="00D54F83"/>
    <w:rsid w:val="00D563B8"/>
    <w:rsid w:val="00D567C3"/>
    <w:rsid w:val="00D56D87"/>
    <w:rsid w:val="00D56DCD"/>
    <w:rsid w:val="00D5739C"/>
    <w:rsid w:val="00D6004B"/>
    <w:rsid w:val="00D60F31"/>
    <w:rsid w:val="00D610F7"/>
    <w:rsid w:val="00D6158F"/>
    <w:rsid w:val="00D616A2"/>
    <w:rsid w:val="00D61882"/>
    <w:rsid w:val="00D61A4F"/>
    <w:rsid w:val="00D620C8"/>
    <w:rsid w:val="00D62448"/>
    <w:rsid w:val="00D62DDF"/>
    <w:rsid w:val="00D633A0"/>
    <w:rsid w:val="00D63591"/>
    <w:rsid w:val="00D63963"/>
    <w:rsid w:val="00D63E8B"/>
    <w:rsid w:val="00D641CE"/>
    <w:rsid w:val="00D64D7C"/>
    <w:rsid w:val="00D64D9B"/>
    <w:rsid w:val="00D64F4E"/>
    <w:rsid w:val="00D65F61"/>
    <w:rsid w:val="00D6601B"/>
    <w:rsid w:val="00D66121"/>
    <w:rsid w:val="00D6784B"/>
    <w:rsid w:val="00D67971"/>
    <w:rsid w:val="00D67A5A"/>
    <w:rsid w:val="00D67EBE"/>
    <w:rsid w:val="00D70DCE"/>
    <w:rsid w:val="00D70FAD"/>
    <w:rsid w:val="00D71AB5"/>
    <w:rsid w:val="00D7216B"/>
    <w:rsid w:val="00D724A3"/>
    <w:rsid w:val="00D72A18"/>
    <w:rsid w:val="00D72C0C"/>
    <w:rsid w:val="00D72D24"/>
    <w:rsid w:val="00D7359F"/>
    <w:rsid w:val="00D738BB"/>
    <w:rsid w:val="00D738FA"/>
    <w:rsid w:val="00D73F9E"/>
    <w:rsid w:val="00D740FE"/>
    <w:rsid w:val="00D743F1"/>
    <w:rsid w:val="00D747D1"/>
    <w:rsid w:val="00D74B8A"/>
    <w:rsid w:val="00D74E42"/>
    <w:rsid w:val="00D74EA6"/>
    <w:rsid w:val="00D754D2"/>
    <w:rsid w:val="00D756E3"/>
    <w:rsid w:val="00D75CBF"/>
    <w:rsid w:val="00D75DCD"/>
    <w:rsid w:val="00D75E50"/>
    <w:rsid w:val="00D76015"/>
    <w:rsid w:val="00D76032"/>
    <w:rsid w:val="00D761E0"/>
    <w:rsid w:val="00D769F1"/>
    <w:rsid w:val="00D77331"/>
    <w:rsid w:val="00D77581"/>
    <w:rsid w:val="00D77799"/>
    <w:rsid w:val="00D80355"/>
    <w:rsid w:val="00D80ADB"/>
    <w:rsid w:val="00D813AD"/>
    <w:rsid w:val="00D82088"/>
    <w:rsid w:val="00D82DD2"/>
    <w:rsid w:val="00D8376A"/>
    <w:rsid w:val="00D83A03"/>
    <w:rsid w:val="00D84823"/>
    <w:rsid w:val="00D84EA8"/>
    <w:rsid w:val="00D84EDE"/>
    <w:rsid w:val="00D852AD"/>
    <w:rsid w:val="00D852D7"/>
    <w:rsid w:val="00D8555A"/>
    <w:rsid w:val="00D85BB7"/>
    <w:rsid w:val="00D86A78"/>
    <w:rsid w:val="00D86B0A"/>
    <w:rsid w:val="00D86FF6"/>
    <w:rsid w:val="00D87098"/>
    <w:rsid w:val="00D9014C"/>
    <w:rsid w:val="00D9044B"/>
    <w:rsid w:val="00D90595"/>
    <w:rsid w:val="00D90A7B"/>
    <w:rsid w:val="00D90ABC"/>
    <w:rsid w:val="00D90AE3"/>
    <w:rsid w:val="00D90B3C"/>
    <w:rsid w:val="00D911EF"/>
    <w:rsid w:val="00D9168C"/>
    <w:rsid w:val="00D92875"/>
    <w:rsid w:val="00D92F2F"/>
    <w:rsid w:val="00D93319"/>
    <w:rsid w:val="00D934DC"/>
    <w:rsid w:val="00D93660"/>
    <w:rsid w:val="00D936AF"/>
    <w:rsid w:val="00D93CC7"/>
    <w:rsid w:val="00D9411A"/>
    <w:rsid w:val="00D94A5C"/>
    <w:rsid w:val="00D94B01"/>
    <w:rsid w:val="00D9503B"/>
    <w:rsid w:val="00D9522D"/>
    <w:rsid w:val="00D957EE"/>
    <w:rsid w:val="00D95919"/>
    <w:rsid w:val="00D95C06"/>
    <w:rsid w:val="00D95CA8"/>
    <w:rsid w:val="00D95D75"/>
    <w:rsid w:val="00D9615F"/>
    <w:rsid w:val="00D9677E"/>
    <w:rsid w:val="00D969B7"/>
    <w:rsid w:val="00D97032"/>
    <w:rsid w:val="00D97143"/>
    <w:rsid w:val="00D977A4"/>
    <w:rsid w:val="00D97D9A"/>
    <w:rsid w:val="00D97F10"/>
    <w:rsid w:val="00DA0361"/>
    <w:rsid w:val="00DA03E1"/>
    <w:rsid w:val="00DA03E5"/>
    <w:rsid w:val="00DA0441"/>
    <w:rsid w:val="00DA0624"/>
    <w:rsid w:val="00DA063A"/>
    <w:rsid w:val="00DA0898"/>
    <w:rsid w:val="00DA092A"/>
    <w:rsid w:val="00DA0A5B"/>
    <w:rsid w:val="00DA0AA6"/>
    <w:rsid w:val="00DA0BEB"/>
    <w:rsid w:val="00DA0DDC"/>
    <w:rsid w:val="00DA125E"/>
    <w:rsid w:val="00DA161A"/>
    <w:rsid w:val="00DA2088"/>
    <w:rsid w:val="00DA218E"/>
    <w:rsid w:val="00DA259B"/>
    <w:rsid w:val="00DA2796"/>
    <w:rsid w:val="00DA2B41"/>
    <w:rsid w:val="00DA336C"/>
    <w:rsid w:val="00DA3B2B"/>
    <w:rsid w:val="00DA3DB2"/>
    <w:rsid w:val="00DA3F80"/>
    <w:rsid w:val="00DA4DEC"/>
    <w:rsid w:val="00DA5295"/>
    <w:rsid w:val="00DA61A1"/>
    <w:rsid w:val="00DA648F"/>
    <w:rsid w:val="00DA672D"/>
    <w:rsid w:val="00DA6CE6"/>
    <w:rsid w:val="00DA6F37"/>
    <w:rsid w:val="00DA7324"/>
    <w:rsid w:val="00DB01B4"/>
    <w:rsid w:val="00DB0B3B"/>
    <w:rsid w:val="00DB1609"/>
    <w:rsid w:val="00DB1623"/>
    <w:rsid w:val="00DB1862"/>
    <w:rsid w:val="00DB1B2F"/>
    <w:rsid w:val="00DB2334"/>
    <w:rsid w:val="00DB284C"/>
    <w:rsid w:val="00DB2989"/>
    <w:rsid w:val="00DB29D1"/>
    <w:rsid w:val="00DB2A14"/>
    <w:rsid w:val="00DB2CF4"/>
    <w:rsid w:val="00DB2D4D"/>
    <w:rsid w:val="00DB2E86"/>
    <w:rsid w:val="00DB322E"/>
    <w:rsid w:val="00DB38B5"/>
    <w:rsid w:val="00DB3A57"/>
    <w:rsid w:val="00DB3B46"/>
    <w:rsid w:val="00DB3C9D"/>
    <w:rsid w:val="00DB4497"/>
    <w:rsid w:val="00DB4A0E"/>
    <w:rsid w:val="00DB563B"/>
    <w:rsid w:val="00DB6A58"/>
    <w:rsid w:val="00DB6C21"/>
    <w:rsid w:val="00DB7082"/>
    <w:rsid w:val="00DB74A3"/>
    <w:rsid w:val="00DB7A60"/>
    <w:rsid w:val="00DC000A"/>
    <w:rsid w:val="00DC00CE"/>
    <w:rsid w:val="00DC13DE"/>
    <w:rsid w:val="00DC2186"/>
    <w:rsid w:val="00DC22FF"/>
    <w:rsid w:val="00DC23E9"/>
    <w:rsid w:val="00DC26E2"/>
    <w:rsid w:val="00DC29AB"/>
    <w:rsid w:val="00DC2A53"/>
    <w:rsid w:val="00DC3851"/>
    <w:rsid w:val="00DC3870"/>
    <w:rsid w:val="00DC4473"/>
    <w:rsid w:val="00DC44BA"/>
    <w:rsid w:val="00DC4573"/>
    <w:rsid w:val="00DC4AE2"/>
    <w:rsid w:val="00DC4BBA"/>
    <w:rsid w:val="00DC4F42"/>
    <w:rsid w:val="00DC5062"/>
    <w:rsid w:val="00DC52B8"/>
    <w:rsid w:val="00DC558C"/>
    <w:rsid w:val="00DC5CA7"/>
    <w:rsid w:val="00DC5E6D"/>
    <w:rsid w:val="00DC612D"/>
    <w:rsid w:val="00DC61E8"/>
    <w:rsid w:val="00DC6588"/>
    <w:rsid w:val="00DC67A8"/>
    <w:rsid w:val="00DC6C52"/>
    <w:rsid w:val="00DC7340"/>
    <w:rsid w:val="00DC74A2"/>
    <w:rsid w:val="00DC74FC"/>
    <w:rsid w:val="00DD0654"/>
    <w:rsid w:val="00DD0714"/>
    <w:rsid w:val="00DD0FC5"/>
    <w:rsid w:val="00DD105E"/>
    <w:rsid w:val="00DD1112"/>
    <w:rsid w:val="00DD13B7"/>
    <w:rsid w:val="00DD1679"/>
    <w:rsid w:val="00DD1AE3"/>
    <w:rsid w:val="00DD26C9"/>
    <w:rsid w:val="00DD3587"/>
    <w:rsid w:val="00DD3906"/>
    <w:rsid w:val="00DD40A6"/>
    <w:rsid w:val="00DD4418"/>
    <w:rsid w:val="00DD44D2"/>
    <w:rsid w:val="00DD49EC"/>
    <w:rsid w:val="00DD4A81"/>
    <w:rsid w:val="00DD4B57"/>
    <w:rsid w:val="00DD4D53"/>
    <w:rsid w:val="00DD4FCF"/>
    <w:rsid w:val="00DD559D"/>
    <w:rsid w:val="00DD5A32"/>
    <w:rsid w:val="00DD670E"/>
    <w:rsid w:val="00DD6962"/>
    <w:rsid w:val="00DD6CE7"/>
    <w:rsid w:val="00DD7F49"/>
    <w:rsid w:val="00DE0FD6"/>
    <w:rsid w:val="00DE10BA"/>
    <w:rsid w:val="00DE1171"/>
    <w:rsid w:val="00DE12A7"/>
    <w:rsid w:val="00DE13C9"/>
    <w:rsid w:val="00DE1472"/>
    <w:rsid w:val="00DE17C3"/>
    <w:rsid w:val="00DE1829"/>
    <w:rsid w:val="00DE18E5"/>
    <w:rsid w:val="00DE1DC1"/>
    <w:rsid w:val="00DE20A1"/>
    <w:rsid w:val="00DE2554"/>
    <w:rsid w:val="00DE27D4"/>
    <w:rsid w:val="00DE2C1E"/>
    <w:rsid w:val="00DE2D14"/>
    <w:rsid w:val="00DE2E66"/>
    <w:rsid w:val="00DE3C1B"/>
    <w:rsid w:val="00DE3FDB"/>
    <w:rsid w:val="00DE4250"/>
    <w:rsid w:val="00DE4BBF"/>
    <w:rsid w:val="00DE4F67"/>
    <w:rsid w:val="00DE56BF"/>
    <w:rsid w:val="00DE5A39"/>
    <w:rsid w:val="00DE5A64"/>
    <w:rsid w:val="00DE5B18"/>
    <w:rsid w:val="00DE5CF1"/>
    <w:rsid w:val="00DE609F"/>
    <w:rsid w:val="00DE64E2"/>
    <w:rsid w:val="00DE6BBB"/>
    <w:rsid w:val="00DE6E45"/>
    <w:rsid w:val="00DF05BD"/>
    <w:rsid w:val="00DF05F0"/>
    <w:rsid w:val="00DF0962"/>
    <w:rsid w:val="00DF0F68"/>
    <w:rsid w:val="00DF1385"/>
    <w:rsid w:val="00DF1CB9"/>
    <w:rsid w:val="00DF235F"/>
    <w:rsid w:val="00DF2C28"/>
    <w:rsid w:val="00DF2E9F"/>
    <w:rsid w:val="00DF310A"/>
    <w:rsid w:val="00DF36F4"/>
    <w:rsid w:val="00DF39A2"/>
    <w:rsid w:val="00DF3A48"/>
    <w:rsid w:val="00DF3B34"/>
    <w:rsid w:val="00DF3BF1"/>
    <w:rsid w:val="00DF3C6C"/>
    <w:rsid w:val="00DF4469"/>
    <w:rsid w:val="00DF4570"/>
    <w:rsid w:val="00DF4ADB"/>
    <w:rsid w:val="00DF5077"/>
    <w:rsid w:val="00DF52F6"/>
    <w:rsid w:val="00DF5334"/>
    <w:rsid w:val="00DF5393"/>
    <w:rsid w:val="00DF56D6"/>
    <w:rsid w:val="00DF59B7"/>
    <w:rsid w:val="00DF5A7A"/>
    <w:rsid w:val="00DF5AD6"/>
    <w:rsid w:val="00DF5C1F"/>
    <w:rsid w:val="00DF5D4F"/>
    <w:rsid w:val="00DF5D64"/>
    <w:rsid w:val="00DF6FFA"/>
    <w:rsid w:val="00DF73F1"/>
    <w:rsid w:val="00DF77C0"/>
    <w:rsid w:val="00DF79C7"/>
    <w:rsid w:val="00DF7D21"/>
    <w:rsid w:val="00E00100"/>
    <w:rsid w:val="00E00F20"/>
    <w:rsid w:val="00E01005"/>
    <w:rsid w:val="00E0155D"/>
    <w:rsid w:val="00E01E71"/>
    <w:rsid w:val="00E02051"/>
    <w:rsid w:val="00E02171"/>
    <w:rsid w:val="00E022AB"/>
    <w:rsid w:val="00E02466"/>
    <w:rsid w:val="00E0253D"/>
    <w:rsid w:val="00E02CB1"/>
    <w:rsid w:val="00E02F80"/>
    <w:rsid w:val="00E032F3"/>
    <w:rsid w:val="00E03364"/>
    <w:rsid w:val="00E034DD"/>
    <w:rsid w:val="00E036F5"/>
    <w:rsid w:val="00E0394A"/>
    <w:rsid w:val="00E0411F"/>
    <w:rsid w:val="00E046BB"/>
    <w:rsid w:val="00E04862"/>
    <w:rsid w:val="00E04E1C"/>
    <w:rsid w:val="00E0536E"/>
    <w:rsid w:val="00E05443"/>
    <w:rsid w:val="00E05595"/>
    <w:rsid w:val="00E055F1"/>
    <w:rsid w:val="00E0591C"/>
    <w:rsid w:val="00E06541"/>
    <w:rsid w:val="00E06B91"/>
    <w:rsid w:val="00E06E77"/>
    <w:rsid w:val="00E071EF"/>
    <w:rsid w:val="00E07EAE"/>
    <w:rsid w:val="00E10B37"/>
    <w:rsid w:val="00E1203E"/>
    <w:rsid w:val="00E1275E"/>
    <w:rsid w:val="00E128C9"/>
    <w:rsid w:val="00E12EC2"/>
    <w:rsid w:val="00E12F3A"/>
    <w:rsid w:val="00E1309A"/>
    <w:rsid w:val="00E136EF"/>
    <w:rsid w:val="00E13EDA"/>
    <w:rsid w:val="00E1445C"/>
    <w:rsid w:val="00E14B64"/>
    <w:rsid w:val="00E15015"/>
    <w:rsid w:val="00E15030"/>
    <w:rsid w:val="00E15297"/>
    <w:rsid w:val="00E154AD"/>
    <w:rsid w:val="00E1558E"/>
    <w:rsid w:val="00E156E6"/>
    <w:rsid w:val="00E15CBB"/>
    <w:rsid w:val="00E1679D"/>
    <w:rsid w:val="00E17103"/>
    <w:rsid w:val="00E1713A"/>
    <w:rsid w:val="00E17714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E1"/>
    <w:rsid w:val="00E21E37"/>
    <w:rsid w:val="00E22020"/>
    <w:rsid w:val="00E220A9"/>
    <w:rsid w:val="00E220BE"/>
    <w:rsid w:val="00E22A1A"/>
    <w:rsid w:val="00E22B39"/>
    <w:rsid w:val="00E23229"/>
    <w:rsid w:val="00E23945"/>
    <w:rsid w:val="00E23CF1"/>
    <w:rsid w:val="00E23E04"/>
    <w:rsid w:val="00E249E8"/>
    <w:rsid w:val="00E24B16"/>
    <w:rsid w:val="00E24C91"/>
    <w:rsid w:val="00E24CE0"/>
    <w:rsid w:val="00E24F3E"/>
    <w:rsid w:val="00E25186"/>
    <w:rsid w:val="00E25456"/>
    <w:rsid w:val="00E25753"/>
    <w:rsid w:val="00E26067"/>
    <w:rsid w:val="00E263EC"/>
    <w:rsid w:val="00E26403"/>
    <w:rsid w:val="00E2734D"/>
    <w:rsid w:val="00E277E4"/>
    <w:rsid w:val="00E2789C"/>
    <w:rsid w:val="00E2794B"/>
    <w:rsid w:val="00E27985"/>
    <w:rsid w:val="00E27EEA"/>
    <w:rsid w:val="00E27F97"/>
    <w:rsid w:val="00E300FC"/>
    <w:rsid w:val="00E3156A"/>
    <w:rsid w:val="00E3167C"/>
    <w:rsid w:val="00E317E5"/>
    <w:rsid w:val="00E3180A"/>
    <w:rsid w:val="00E318F7"/>
    <w:rsid w:val="00E31ADA"/>
    <w:rsid w:val="00E320AD"/>
    <w:rsid w:val="00E323D6"/>
    <w:rsid w:val="00E32FA2"/>
    <w:rsid w:val="00E33098"/>
    <w:rsid w:val="00E3314A"/>
    <w:rsid w:val="00E3368E"/>
    <w:rsid w:val="00E337AC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24E"/>
    <w:rsid w:val="00E36CC9"/>
    <w:rsid w:val="00E377CF"/>
    <w:rsid w:val="00E40013"/>
    <w:rsid w:val="00E401F3"/>
    <w:rsid w:val="00E40A7F"/>
    <w:rsid w:val="00E40B7D"/>
    <w:rsid w:val="00E41FCD"/>
    <w:rsid w:val="00E42BDD"/>
    <w:rsid w:val="00E42FC5"/>
    <w:rsid w:val="00E43003"/>
    <w:rsid w:val="00E43A5E"/>
    <w:rsid w:val="00E43D98"/>
    <w:rsid w:val="00E449CD"/>
    <w:rsid w:val="00E4523A"/>
    <w:rsid w:val="00E4568A"/>
    <w:rsid w:val="00E4590C"/>
    <w:rsid w:val="00E45919"/>
    <w:rsid w:val="00E45A54"/>
    <w:rsid w:val="00E45AEE"/>
    <w:rsid w:val="00E46257"/>
    <w:rsid w:val="00E46993"/>
    <w:rsid w:val="00E46A4E"/>
    <w:rsid w:val="00E46CF7"/>
    <w:rsid w:val="00E47BD2"/>
    <w:rsid w:val="00E47E98"/>
    <w:rsid w:val="00E5042A"/>
    <w:rsid w:val="00E5069B"/>
    <w:rsid w:val="00E506CC"/>
    <w:rsid w:val="00E509A5"/>
    <w:rsid w:val="00E50AEC"/>
    <w:rsid w:val="00E50D5F"/>
    <w:rsid w:val="00E51036"/>
    <w:rsid w:val="00E5183A"/>
    <w:rsid w:val="00E518F2"/>
    <w:rsid w:val="00E51BF4"/>
    <w:rsid w:val="00E51D71"/>
    <w:rsid w:val="00E51EB8"/>
    <w:rsid w:val="00E52313"/>
    <w:rsid w:val="00E52934"/>
    <w:rsid w:val="00E52A02"/>
    <w:rsid w:val="00E52BE3"/>
    <w:rsid w:val="00E53098"/>
    <w:rsid w:val="00E532C2"/>
    <w:rsid w:val="00E535E1"/>
    <w:rsid w:val="00E53901"/>
    <w:rsid w:val="00E53A29"/>
    <w:rsid w:val="00E53DF1"/>
    <w:rsid w:val="00E541BA"/>
    <w:rsid w:val="00E549F2"/>
    <w:rsid w:val="00E54B67"/>
    <w:rsid w:val="00E54C6F"/>
    <w:rsid w:val="00E551BE"/>
    <w:rsid w:val="00E55290"/>
    <w:rsid w:val="00E559E2"/>
    <w:rsid w:val="00E55F7F"/>
    <w:rsid w:val="00E563B9"/>
    <w:rsid w:val="00E56DD9"/>
    <w:rsid w:val="00E56E16"/>
    <w:rsid w:val="00E56E55"/>
    <w:rsid w:val="00E57891"/>
    <w:rsid w:val="00E57E4A"/>
    <w:rsid w:val="00E60150"/>
    <w:rsid w:val="00E602BC"/>
    <w:rsid w:val="00E605DB"/>
    <w:rsid w:val="00E608B5"/>
    <w:rsid w:val="00E61BB8"/>
    <w:rsid w:val="00E62234"/>
    <w:rsid w:val="00E622C4"/>
    <w:rsid w:val="00E62CC4"/>
    <w:rsid w:val="00E6351C"/>
    <w:rsid w:val="00E636EE"/>
    <w:rsid w:val="00E63AF9"/>
    <w:rsid w:val="00E63D4F"/>
    <w:rsid w:val="00E63D50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082"/>
    <w:rsid w:val="00E70476"/>
    <w:rsid w:val="00E70511"/>
    <w:rsid w:val="00E707E5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667"/>
    <w:rsid w:val="00E737DA"/>
    <w:rsid w:val="00E73B60"/>
    <w:rsid w:val="00E73EE8"/>
    <w:rsid w:val="00E74033"/>
    <w:rsid w:val="00E74110"/>
    <w:rsid w:val="00E74117"/>
    <w:rsid w:val="00E7429C"/>
    <w:rsid w:val="00E7431C"/>
    <w:rsid w:val="00E7449A"/>
    <w:rsid w:val="00E7557D"/>
    <w:rsid w:val="00E7587E"/>
    <w:rsid w:val="00E75AAA"/>
    <w:rsid w:val="00E76692"/>
    <w:rsid w:val="00E76854"/>
    <w:rsid w:val="00E76C68"/>
    <w:rsid w:val="00E7774D"/>
    <w:rsid w:val="00E77816"/>
    <w:rsid w:val="00E77AA1"/>
    <w:rsid w:val="00E77F08"/>
    <w:rsid w:val="00E81242"/>
    <w:rsid w:val="00E81601"/>
    <w:rsid w:val="00E8186C"/>
    <w:rsid w:val="00E81D26"/>
    <w:rsid w:val="00E826B7"/>
    <w:rsid w:val="00E82803"/>
    <w:rsid w:val="00E82A63"/>
    <w:rsid w:val="00E82B83"/>
    <w:rsid w:val="00E8326B"/>
    <w:rsid w:val="00E835D5"/>
    <w:rsid w:val="00E8374A"/>
    <w:rsid w:val="00E84000"/>
    <w:rsid w:val="00E845DC"/>
    <w:rsid w:val="00E84EAD"/>
    <w:rsid w:val="00E84EAE"/>
    <w:rsid w:val="00E8504E"/>
    <w:rsid w:val="00E8521B"/>
    <w:rsid w:val="00E8531A"/>
    <w:rsid w:val="00E85409"/>
    <w:rsid w:val="00E8554F"/>
    <w:rsid w:val="00E85CEC"/>
    <w:rsid w:val="00E85E66"/>
    <w:rsid w:val="00E863F1"/>
    <w:rsid w:val="00E86414"/>
    <w:rsid w:val="00E8649B"/>
    <w:rsid w:val="00E867AB"/>
    <w:rsid w:val="00E8703D"/>
    <w:rsid w:val="00E8797B"/>
    <w:rsid w:val="00E87D9A"/>
    <w:rsid w:val="00E90B27"/>
    <w:rsid w:val="00E90B46"/>
    <w:rsid w:val="00E90DC2"/>
    <w:rsid w:val="00E91419"/>
    <w:rsid w:val="00E914E8"/>
    <w:rsid w:val="00E9156B"/>
    <w:rsid w:val="00E91F43"/>
    <w:rsid w:val="00E92934"/>
    <w:rsid w:val="00E932C6"/>
    <w:rsid w:val="00E9336D"/>
    <w:rsid w:val="00E93739"/>
    <w:rsid w:val="00E93E42"/>
    <w:rsid w:val="00E943EB"/>
    <w:rsid w:val="00E949F5"/>
    <w:rsid w:val="00E9550F"/>
    <w:rsid w:val="00E9691F"/>
    <w:rsid w:val="00E96FE8"/>
    <w:rsid w:val="00E97795"/>
    <w:rsid w:val="00E97C98"/>
    <w:rsid w:val="00EA02EE"/>
    <w:rsid w:val="00EA0830"/>
    <w:rsid w:val="00EA0892"/>
    <w:rsid w:val="00EA0A98"/>
    <w:rsid w:val="00EA1234"/>
    <w:rsid w:val="00EA17F9"/>
    <w:rsid w:val="00EA18A4"/>
    <w:rsid w:val="00EA1BD1"/>
    <w:rsid w:val="00EA1CAB"/>
    <w:rsid w:val="00EA2065"/>
    <w:rsid w:val="00EA2080"/>
    <w:rsid w:val="00EA2348"/>
    <w:rsid w:val="00EA3166"/>
    <w:rsid w:val="00EA3434"/>
    <w:rsid w:val="00EA3734"/>
    <w:rsid w:val="00EA388F"/>
    <w:rsid w:val="00EA3D6C"/>
    <w:rsid w:val="00EA4105"/>
    <w:rsid w:val="00EA4181"/>
    <w:rsid w:val="00EA45A0"/>
    <w:rsid w:val="00EA4A4F"/>
    <w:rsid w:val="00EA4E8E"/>
    <w:rsid w:val="00EA4F39"/>
    <w:rsid w:val="00EA5744"/>
    <w:rsid w:val="00EA5EFF"/>
    <w:rsid w:val="00EA628B"/>
    <w:rsid w:val="00EA6330"/>
    <w:rsid w:val="00EA6DCC"/>
    <w:rsid w:val="00EA6E3D"/>
    <w:rsid w:val="00EB0170"/>
    <w:rsid w:val="00EB031F"/>
    <w:rsid w:val="00EB0684"/>
    <w:rsid w:val="00EB0C20"/>
    <w:rsid w:val="00EB0F7E"/>
    <w:rsid w:val="00EB10F1"/>
    <w:rsid w:val="00EB113B"/>
    <w:rsid w:val="00EB11FB"/>
    <w:rsid w:val="00EB14E4"/>
    <w:rsid w:val="00EB1E62"/>
    <w:rsid w:val="00EB2628"/>
    <w:rsid w:val="00EB26ED"/>
    <w:rsid w:val="00EB2801"/>
    <w:rsid w:val="00EB2844"/>
    <w:rsid w:val="00EB292F"/>
    <w:rsid w:val="00EB2932"/>
    <w:rsid w:val="00EB2AB5"/>
    <w:rsid w:val="00EB2CB7"/>
    <w:rsid w:val="00EB2EEC"/>
    <w:rsid w:val="00EB38DB"/>
    <w:rsid w:val="00EB3B4D"/>
    <w:rsid w:val="00EB3CBF"/>
    <w:rsid w:val="00EB47E7"/>
    <w:rsid w:val="00EB4AD3"/>
    <w:rsid w:val="00EB4F1C"/>
    <w:rsid w:val="00EB5047"/>
    <w:rsid w:val="00EB5618"/>
    <w:rsid w:val="00EB6093"/>
    <w:rsid w:val="00EB66E8"/>
    <w:rsid w:val="00EB6ABB"/>
    <w:rsid w:val="00EB7051"/>
    <w:rsid w:val="00EB70C0"/>
    <w:rsid w:val="00EB70D5"/>
    <w:rsid w:val="00EB714D"/>
    <w:rsid w:val="00EB7502"/>
    <w:rsid w:val="00EB7693"/>
    <w:rsid w:val="00EB77F2"/>
    <w:rsid w:val="00EB7889"/>
    <w:rsid w:val="00EB78D3"/>
    <w:rsid w:val="00EB7D13"/>
    <w:rsid w:val="00EC019D"/>
    <w:rsid w:val="00EC0372"/>
    <w:rsid w:val="00EC0477"/>
    <w:rsid w:val="00EC0498"/>
    <w:rsid w:val="00EC04CF"/>
    <w:rsid w:val="00EC06B1"/>
    <w:rsid w:val="00EC08E1"/>
    <w:rsid w:val="00EC0C6A"/>
    <w:rsid w:val="00EC0CF9"/>
    <w:rsid w:val="00EC1F88"/>
    <w:rsid w:val="00EC20D4"/>
    <w:rsid w:val="00EC2AE1"/>
    <w:rsid w:val="00EC2C0A"/>
    <w:rsid w:val="00EC3039"/>
    <w:rsid w:val="00EC314E"/>
    <w:rsid w:val="00EC34A2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FC0"/>
    <w:rsid w:val="00EC7BD2"/>
    <w:rsid w:val="00ED032B"/>
    <w:rsid w:val="00ED034A"/>
    <w:rsid w:val="00ED05DD"/>
    <w:rsid w:val="00ED09A4"/>
    <w:rsid w:val="00ED0A3E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4481"/>
    <w:rsid w:val="00ED4570"/>
    <w:rsid w:val="00ED4D6C"/>
    <w:rsid w:val="00ED5469"/>
    <w:rsid w:val="00ED55C4"/>
    <w:rsid w:val="00ED5989"/>
    <w:rsid w:val="00ED5D1D"/>
    <w:rsid w:val="00ED6030"/>
    <w:rsid w:val="00ED62F0"/>
    <w:rsid w:val="00ED62F7"/>
    <w:rsid w:val="00ED65C5"/>
    <w:rsid w:val="00ED6BD1"/>
    <w:rsid w:val="00ED6C48"/>
    <w:rsid w:val="00ED6D86"/>
    <w:rsid w:val="00ED6FA3"/>
    <w:rsid w:val="00ED7999"/>
    <w:rsid w:val="00ED7EBB"/>
    <w:rsid w:val="00ED7F19"/>
    <w:rsid w:val="00EE08B1"/>
    <w:rsid w:val="00EE09EA"/>
    <w:rsid w:val="00EE0D49"/>
    <w:rsid w:val="00EE0FEF"/>
    <w:rsid w:val="00EE12CA"/>
    <w:rsid w:val="00EE12D9"/>
    <w:rsid w:val="00EE146A"/>
    <w:rsid w:val="00EE181B"/>
    <w:rsid w:val="00EE1880"/>
    <w:rsid w:val="00EE1998"/>
    <w:rsid w:val="00EE21FE"/>
    <w:rsid w:val="00EE267B"/>
    <w:rsid w:val="00EE2758"/>
    <w:rsid w:val="00EE282B"/>
    <w:rsid w:val="00EE300B"/>
    <w:rsid w:val="00EE37B6"/>
    <w:rsid w:val="00EE3B5D"/>
    <w:rsid w:val="00EE3C63"/>
    <w:rsid w:val="00EE3C80"/>
    <w:rsid w:val="00EE41FA"/>
    <w:rsid w:val="00EE5E9F"/>
    <w:rsid w:val="00EE6A4F"/>
    <w:rsid w:val="00EE6D07"/>
    <w:rsid w:val="00EE6D54"/>
    <w:rsid w:val="00EE6DEE"/>
    <w:rsid w:val="00EE7780"/>
    <w:rsid w:val="00EE7BBD"/>
    <w:rsid w:val="00EE7D00"/>
    <w:rsid w:val="00EF0688"/>
    <w:rsid w:val="00EF0F84"/>
    <w:rsid w:val="00EF14D5"/>
    <w:rsid w:val="00EF18D2"/>
    <w:rsid w:val="00EF19CF"/>
    <w:rsid w:val="00EF2298"/>
    <w:rsid w:val="00EF3474"/>
    <w:rsid w:val="00EF3825"/>
    <w:rsid w:val="00EF3AF5"/>
    <w:rsid w:val="00EF3FDB"/>
    <w:rsid w:val="00EF461A"/>
    <w:rsid w:val="00EF4A4C"/>
    <w:rsid w:val="00EF5CEF"/>
    <w:rsid w:val="00EF6602"/>
    <w:rsid w:val="00EF6694"/>
    <w:rsid w:val="00EF677C"/>
    <w:rsid w:val="00EF681C"/>
    <w:rsid w:val="00EF70AA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3B58"/>
    <w:rsid w:val="00F03EF1"/>
    <w:rsid w:val="00F0447F"/>
    <w:rsid w:val="00F04C6F"/>
    <w:rsid w:val="00F04D5E"/>
    <w:rsid w:val="00F05F21"/>
    <w:rsid w:val="00F0661A"/>
    <w:rsid w:val="00F067F6"/>
    <w:rsid w:val="00F1019A"/>
    <w:rsid w:val="00F10476"/>
    <w:rsid w:val="00F10E55"/>
    <w:rsid w:val="00F10FEC"/>
    <w:rsid w:val="00F115C4"/>
    <w:rsid w:val="00F118E3"/>
    <w:rsid w:val="00F118EC"/>
    <w:rsid w:val="00F11D18"/>
    <w:rsid w:val="00F12511"/>
    <w:rsid w:val="00F12D09"/>
    <w:rsid w:val="00F12F2A"/>
    <w:rsid w:val="00F130C6"/>
    <w:rsid w:val="00F13820"/>
    <w:rsid w:val="00F13973"/>
    <w:rsid w:val="00F13C5F"/>
    <w:rsid w:val="00F13D7C"/>
    <w:rsid w:val="00F13F91"/>
    <w:rsid w:val="00F142AD"/>
    <w:rsid w:val="00F14455"/>
    <w:rsid w:val="00F14489"/>
    <w:rsid w:val="00F14758"/>
    <w:rsid w:val="00F15792"/>
    <w:rsid w:val="00F15C7C"/>
    <w:rsid w:val="00F1651F"/>
    <w:rsid w:val="00F165A6"/>
    <w:rsid w:val="00F165E8"/>
    <w:rsid w:val="00F16653"/>
    <w:rsid w:val="00F1677D"/>
    <w:rsid w:val="00F168A2"/>
    <w:rsid w:val="00F16DC1"/>
    <w:rsid w:val="00F16E29"/>
    <w:rsid w:val="00F16F91"/>
    <w:rsid w:val="00F174F5"/>
    <w:rsid w:val="00F17B18"/>
    <w:rsid w:val="00F202E3"/>
    <w:rsid w:val="00F203BF"/>
    <w:rsid w:val="00F2066E"/>
    <w:rsid w:val="00F206CB"/>
    <w:rsid w:val="00F20985"/>
    <w:rsid w:val="00F20E9F"/>
    <w:rsid w:val="00F2190D"/>
    <w:rsid w:val="00F21DE6"/>
    <w:rsid w:val="00F220F7"/>
    <w:rsid w:val="00F22525"/>
    <w:rsid w:val="00F23370"/>
    <w:rsid w:val="00F2341F"/>
    <w:rsid w:val="00F23887"/>
    <w:rsid w:val="00F23E37"/>
    <w:rsid w:val="00F243FD"/>
    <w:rsid w:val="00F24460"/>
    <w:rsid w:val="00F2480D"/>
    <w:rsid w:val="00F267B5"/>
    <w:rsid w:val="00F27492"/>
    <w:rsid w:val="00F27532"/>
    <w:rsid w:val="00F27538"/>
    <w:rsid w:val="00F2755A"/>
    <w:rsid w:val="00F27601"/>
    <w:rsid w:val="00F276B4"/>
    <w:rsid w:val="00F27870"/>
    <w:rsid w:val="00F27CB1"/>
    <w:rsid w:val="00F27F29"/>
    <w:rsid w:val="00F3044B"/>
    <w:rsid w:val="00F3096C"/>
    <w:rsid w:val="00F30F4A"/>
    <w:rsid w:val="00F3107A"/>
    <w:rsid w:val="00F31847"/>
    <w:rsid w:val="00F31C3C"/>
    <w:rsid w:val="00F3241A"/>
    <w:rsid w:val="00F325C5"/>
    <w:rsid w:val="00F32F7A"/>
    <w:rsid w:val="00F331BD"/>
    <w:rsid w:val="00F332E2"/>
    <w:rsid w:val="00F33570"/>
    <w:rsid w:val="00F337B1"/>
    <w:rsid w:val="00F33C87"/>
    <w:rsid w:val="00F34B6A"/>
    <w:rsid w:val="00F355B2"/>
    <w:rsid w:val="00F35715"/>
    <w:rsid w:val="00F35A1D"/>
    <w:rsid w:val="00F35A8E"/>
    <w:rsid w:val="00F35D14"/>
    <w:rsid w:val="00F35ED0"/>
    <w:rsid w:val="00F36496"/>
    <w:rsid w:val="00F367CC"/>
    <w:rsid w:val="00F36967"/>
    <w:rsid w:val="00F36A51"/>
    <w:rsid w:val="00F36B4A"/>
    <w:rsid w:val="00F37AD1"/>
    <w:rsid w:val="00F40431"/>
    <w:rsid w:val="00F404D3"/>
    <w:rsid w:val="00F40533"/>
    <w:rsid w:val="00F409F9"/>
    <w:rsid w:val="00F40B54"/>
    <w:rsid w:val="00F40E80"/>
    <w:rsid w:val="00F41000"/>
    <w:rsid w:val="00F41EF9"/>
    <w:rsid w:val="00F42031"/>
    <w:rsid w:val="00F420B6"/>
    <w:rsid w:val="00F4238F"/>
    <w:rsid w:val="00F423A4"/>
    <w:rsid w:val="00F4271E"/>
    <w:rsid w:val="00F433FA"/>
    <w:rsid w:val="00F436B2"/>
    <w:rsid w:val="00F437CD"/>
    <w:rsid w:val="00F43A7D"/>
    <w:rsid w:val="00F4437B"/>
    <w:rsid w:val="00F4483A"/>
    <w:rsid w:val="00F4490E"/>
    <w:rsid w:val="00F44D20"/>
    <w:rsid w:val="00F451F4"/>
    <w:rsid w:val="00F45343"/>
    <w:rsid w:val="00F4546D"/>
    <w:rsid w:val="00F4550D"/>
    <w:rsid w:val="00F45CC2"/>
    <w:rsid w:val="00F464D6"/>
    <w:rsid w:val="00F46618"/>
    <w:rsid w:val="00F466F8"/>
    <w:rsid w:val="00F46ECF"/>
    <w:rsid w:val="00F46EED"/>
    <w:rsid w:val="00F47117"/>
    <w:rsid w:val="00F47345"/>
    <w:rsid w:val="00F47B06"/>
    <w:rsid w:val="00F47F57"/>
    <w:rsid w:val="00F50429"/>
    <w:rsid w:val="00F50578"/>
    <w:rsid w:val="00F50696"/>
    <w:rsid w:val="00F50F66"/>
    <w:rsid w:val="00F5102B"/>
    <w:rsid w:val="00F51801"/>
    <w:rsid w:val="00F51CAB"/>
    <w:rsid w:val="00F52A9B"/>
    <w:rsid w:val="00F53FF0"/>
    <w:rsid w:val="00F54030"/>
    <w:rsid w:val="00F54252"/>
    <w:rsid w:val="00F54D52"/>
    <w:rsid w:val="00F55E78"/>
    <w:rsid w:val="00F56AA0"/>
    <w:rsid w:val="00F57246"/>
    <w:rsid w:val="00F577E8"/>
    <w:rsid w:val="00F57ED3"/>
    <w:rsid w:val="00F60C91"/>
    <w:rsid w:val="00F60D97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2FC2"/>
    <w:rsid w:val="00F63238"/>
    <w:rsid w:val="00F6330B"/>
    <w:rsid w:val="00F63667"/>
    <w:rsid w:val="00F636CA"/>
    <w:rsid w:val="00F63A24"/>
    <w:rsid w:val="00F63D50"/>
    <w:rsid w:val="00F643F9"/>
    <w:rsid w:val="00F646B5"/>
    <w:rsid w:val="00F646B6"/>
    <w:rsid w:val="00F649CF"/>
    <w:rsid w:val="00F64D2B"/>
    <w:rsid w:val="00F65340"/>
    <w:rsid w:val="00F656A2"/>
    <w:rsid w:val="00F6594A"/>
    <w:rsid w:val="00F65BDB"/>
    <w:rsid w:val="00F65C0F"/>
    <w:rsid w:val="00F65D3B"/>
    <w:rsid w:val="00F65EED"/>
    <w:rsid w:val="00F66078"/>
    <w:rsid w:val="00F66DF9"/>
    <w:rsid w:val="00F6708F"/>
    <w:rsid w:val="00F674B7"/>
    <w:rsid w:val="00F67C8E"/>
    <w:rsid w:val="00F67F8B"/>
    <w:rsid w:val="00F702E0"/>
    <w:rsid w:val="00F7047F"/>
    <w:rsid w:val="00F711BB"/>
    <w:rsid w:val="00F715CE"/>
    <w:rsid w:val="00F7174D"/>
    <w:rsid w:val="00F719B0"/>
    <w:rsid w:val="00F71AAE"/>
    <w:rsid w:val="00F71AEB"/>
    <w:rsid w:val="00F72191"/>
    <w:rsid w:val="00F72926"/>
    <w:rsid w:val="00F736C0"/>
    <w:rsid w:val="00F7394A"/>
    <w:rsid w:val="00F73A46"/>
    <w:rsid w:val="00F7413B"/>
    <w:rsid w:val="00F74349"/>
    <w:rsid w:val="00F7464B"/>
    <w:rsid w:val="00F74F5E"/>
    <w:rsid w:val="00F75257"/>
    <w:rsid w:val="00F752DF"/>
    <w:rsid w:val="00F76B4F"/>
    <w:rsid w:val="00F76D91"/>
    <w:rsid w:val="00F76F72"/>
    <w:rsid w:val="00F77B0D"/>
    <w:rsid w:val="00F77D7E"/>
    <w:rsid w:val="00F8064D"/>
    <w:rsid w:val="00F807B0"/>
    <w:rsid w:val="00F8086A"/>
    <w:rsid w:val="00F809E9"/>
    <w:rsid w:val="00F8144F"/>
    <w:rsid w:val="00F8187F"/>
    <w:rsid w:val="00F81A77"/>
    <w:rsid w:val="00F827B9"/>
    <w:rsid w:val="00F82CAA"/>
    <w:rsid w:val="00F83068"/>
    <w:rsid w:val="00F831DE"/>
    <w:rsid w:val="00F8399D"/>
    <w:rsid w:val="00F83A7D"/>
    <w:rsid w:val="00F83ACE"/>
    <w:rsid w:val="00F853CA"/>
    <w:rsid w:val="00F86258"/>
    <w:rsid w:val="00F87853"/>
    <w:rsid w:val="00F87AA2"/>
    <w:rsid w:val="00F87CD8"/>
    <w:rsid w:val="00F90358"/>
    <w:rsid w:val="00F90769"/>
    <w:rsid w:val="00F90C73"/>
    <w:rsid w:val="00F914F3"/>
    <w:rsid w:val="00F915D2"/>
    <w:rsid w:val="00F917C0"/>
    <w:rsid w:val="00F91960"/>
    <w:rsid w:val="00F920C4"/>
    <w:rsid w:val="00F92218"/>
    <w:rsid w:val="00F922F0"/>
    <w:rsid w:val="00F92CD5"/>
    <w:rsid w:val="00F92F5A"/>
    <w:rsid w:val="00F93431"/>
    <w:rsid w:val="00F9372D"/>
    <w:rsid w:val="00F9385D"/>
    <w:rsid w:val="00F93EB3"/>
    <w:rsid w:val="00F93F5F"/>
    <w:rsid w:val="00F941AD"/>
    <w:rsid w:val="00F94914"/>
    <w:rsid w:val="00F94A01"/>
    <w:rsid w:val="00F94A06"/>
    <w:rsid w:val="00F94FE4"/>
    <w:rsid w:val="00F95DDD"/>
    <w:rsid w:val="00F95FDA"/>
    <w:rsid w:val="00F966C4"/>
    <w:rsid w:val="00F9675E"/>
    <w:rsid w:val="00F96F0F"/>
    <w:rsid w:val="00F973E0"/>
    <w:rsid w:val="00F97A67"/>
    <w:rsid w:val="00F97C4D"/>
    <w:rsid w:val="00F97CAE"/>
    <w:rsid w:val="00FA04C0"/>
    <w:rsid w:val="00FA095C"/>
    <w:rsid w:val="00FA0B4E"/>
    <w:rsid w:val="00FA11BC"/>
    <w:rsid w:val="00FA13CF"/>
    <w:rsid w:val="00FA1452"/>
    <w:rsid w:val="00FA15AC"/>
    <w:rsid w:val="00FA1D53"/>
    <w:rsid w:val="00FA207E"/>
    <w:rsid w:val="00FA2094"/>
    <w:rsid w:val="00FA2E07"/>
    <w:rsid w:val="00FA2E0B"/>
    <w:rsid w:val="00FA32A1"/>
    <w:rsid w:val="00FA346A"/>
    <w:rsid w:val="00FA3802"/>
    <w:rsid w:val="00FA385A"/>
    <w:rsid w:val="00FA398F"/>
    <w:rsid w:val="00FA3C96"/>
    <w:rsid w:val="00FA3F4C"/>
    <w:rsid w:val="00FA402C"/>
    <w:rsid w:val="00FA4A30"/>
    <w:rsid w:val="00FA4E25"/>
    <w:rsid w:val="00FA517F"/>
    <w:rsid w:val="00FA57B3"/>
    <w:rsid w:val="00FA5E9D"/>
    <w:rsid w:val="00FA65CD"/>
    <w:rsid w:val="00FA67C6"/>
    <w:rsid w:val="00FA79AA"/>
    <w:rsid w:val="00FB028F"/>
    <w:rsid w:val="00FB057B"/>
    <w:rsid w:val="00FB0703"/>
    <w:rsid w:val="00FB075A"/>
    <w:rsid w:val="00FB0ECD"/>
    <w:rsid w:val="00FB17BF"/>
    <w:rsid w:val="00FB1B14"/>
    <w:rsid w:val="00FB1DD8"/>
    <w:rsid w:val="00FB2029"/>
    <w:rsid w:val="00FB20B7"/>
    <w:rsid w:val="00FB20D9"/>
    <w:rsid w:val="00FB3001"/>
    <w:rsid w:val="00FB3715"/>
    <w:rsid w:val="00FB3821"/>
    <w:rsid w:val="00FB3AAB"/>
    <w:rsid w:val="00FB3DBF"/>
    <w:rsid w:val="00FB44F9"/>
    <w:rsid w:val="00FB4818"/>
    <w:rsid w:val="00FB4C11"/>
    <w:rsid w:val="00FB5077"/>
    <w:rsid w:val="00FB520F"/>
    <w:rsid w:val="00FB522C"/>
    <w:rsid w:val="00FB5C31"/>
    <w:rsid w:val="00FB5FBF"/>
    <w:rsid w:val="00FB6853"/>
    <w:rsid w:val="00FB6BA8"/>
    <w:rsid w:val="00FB70B1"/>
    <w:rsid w:val="00FB7BBB"/>
    <w:rsid w:val="00FB7EC1"/>
    <w:rsid w:val="00FC0183"/>
    <w:rsid w:val="00FC01BF"/>
    <w:rsid w:val="00FC0713"/>
    <w:rsid w:val="00FC09D4"/>
    <w:rsid w:val="00FC0F57"/>
    <w:rsid w:val="00FC11FA"/>
    <w:rsid w:val="00FC141F"/>
    <w:rsid w:val="00FC15E0"/>
    <w:rsid w:val="00FC21E0"/>
    <w:rsid w:val="00FC2625"/>
    <w:rsid w:val="00FC2682"/>
    <w:rsid w:val="00FC26F5"/>
    <w:rsid w:val="00FC27A3"/>
    <w:rsid w:val="00FC299F"/>
    <w:rsid w:val="00FC2FA0"/>
    <w:rsid w:val="00FC3065"/>
    <w:rsid w:val="00FC3EC4"/>
    <w:rsid w:val="00FC3F3A"/>
    <w:rsid w:val="00FC4712"/>
    <w:rsid w:val="00FC5F21"/>
    <w:rsid w:val="00FC5FE8"/>
    <w:rsid w:val="00FC6278"/>
    <w:rsid w:val="00FC62BD"/>
    <w:rsid w:val="00FC62EC"/>
    <w:rsid w:val="00FC697B"/>
    <w:rsid w:val="00FC6AF0"/>
    <w:rsid w:val="00FC72B7"/>
    <w:rsid w:val="00FC74CE"/>
    <w:rsid w:val="00FC7A23"/>
    <w:rsid w:val="00FC7A7F"/>
    <w:rsid w:val="00FC7DD4"/>
    <w:rsid w:val="00FD0466"/>
    <w:rsid w:val="00FD076B"/>
    <w:rsid w:val="00FD0796"/>
    <w:rsid w:val="00FD0818"/>
    <w:rsid w:val="00FD103C"/>
    <w:rsid w:val="00FD105B"/>
    <w:rsid w:val="00FD11DF"/>
    <w:rsid w:val="00FD1429"/>
    <w:rsid w:val="00FD1543"/>
    <w:rsid w:val="00FD1712"/>
    <w:rsid w:val="00FD21BF"/>
    <w:rsid w:val="00FD2575"/>
    <w:rsid w:val="00FD2D85"/>
    <w:rsid w:val="00FD2F1F"/>
    <w:rsid w:val="00FD3C0E"/>
    <w:rsid w:val="00FD3EBF"/>
    <w:rsid w:val="00FD3F23"/>
    <w:rsid w:val="00FD45C2"/>
    <w:rsid w:val="00FD4749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E45"/>
    <w:rsid w:val="00FD7033"/>
    <w:rsid w:val="00FD7532"/>
    <w:rsid w:val="00FD7548"/>
    <w:rsid w:val="00FD7667"/>
    <w:rsid w:val="00FD7680"/>
    <w:rsid w:val="00FD7789"/>
    <w:rsid w:val="00FD7C59"/>
    <w:rsid w:val="00FE0440"/>
    <w:rsid w:val="00FE1166"/>
    <w:rsid w:val="00FE1540"/>
    <w:rsid w:val="00FE2947"/>
    <w:rsid w:val="00FE2A71"/>
    <w:rsid w:val="00FE2C13"/>
    <w:rsid w:val="00FE3242"/>
    <w:rsid w:val="00FE3253"/>
    <w:rsid w:val="00FE3596"/>
    <w:rsid w:val="00FE35B9"/>
    <w:rsid w:val="00FE38CE"/>
    <w:rsid w:val="00FE525C"/>
    <w:rsid w:val="00FE5765"/>
    <w:rsid w:val="00FE5907"/>
    <w:rsid w:val="00FE5B95"/>
    <w:rsid w:val="00FE6037"/>
    <w:rsid w:val="00FE60E2"/>
    <w:rsid w:val="00FE61B0"/>
    <w:rsid w:val="00FE6296"/>
    <w:rsid w:val="00FE69D6"/>
    <w:rsid w:val="00FE6BF5"/>
    <w:rsid w:val="00FE71FB"/>
    <w:rsid w:val="00FF0340"/>
    <w:rsid w:val="00FF05E2"/>
    <w:rsid w:val="00FF0773"/>
    <w:rsid w:val="00FF0C52"/>
    <w:rsid w:val="00FF0C87"/>
    <w:rsid w:val="00FF1563"/>
    <w:rsid w:val="00FF1B12"/>
    <w:rsid w:val="00FF1DBD"/>
    <w:rsid w:val="00FF222A"/>
    <w:rsid w:val="00FF27D9"/>
    <w:rsid w:val="00FF2A4F"/>
    <w:rsid w:val="00FF2D37"/>
    <w:rsid w:val="00FF2D3A"/>
    <w:rsid w:val="00FF2DC3"/>
    <w:rsid w:val="00FF2EC7"/>
    <w:rsid w:val="00FF34CF"/>
    <w:rsid w:val="00FF48BD"/>
    <w:rsid w:val="00FF51A0"/>
    <w:rsid w:val="00FF5626"/>
    <w:rsid w:val="00FF6148"/>
    <w:rsid w:val="00FF6285"/>
    <w:rsid w:val="00FF652A"/>
    <w:rsid w:val="00FF6698"/>
    <w:rsid w:val="00FF6766"/>
    <w:rsid w:val="00FF69CA"/>
    <w:rsid w:val="00FF6FD8"/>
    <w:rsid w:val="00FF7470"/>
    <w:rsid w:val="00FF7A28"/>
    <w:rsid w:val="00FF7AFA"/>
    <w:rsid w:val="00FF7B68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9038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uiPriority w:val="99"/>
    <w:rsid w:val="003D0E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E2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3D0E2D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3D0E2D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CC2FF6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2C7F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0679-8CD7-427D-B4A6-4515BC14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24</cp:revision>
  <cp:lastPrinted>2020-10-26T08:02:00Z</cp:lastPrinted>
  <dcterms:created xsi:type="dcterms:W3CDTF">2020-10-26T07:24:00Z</dcterms:created>
  <dcterms:modified xsi:type="dcterms:W3CDTF">2023-11-09T07:32:00Z</dcterms:modified>
</cp:coreProperties>
</file>